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2006CE2" w14:textId="77777777" w:rsidR="00F37996" w:rsidRDefault="005D5CD4" w:rsidP="00F37996">
      <w:pPr>
        <w:spacing w:after="0"/>
        <w:jc w:val="right"/>
        <w:rPr>
          <w:rFonts w:ascii="Arial" w:hAnsi="Arial" w:cs="Arial"/>
          <w:sz w:val="18"/>
          <w:szCs w:val="18"/>
        </w:rPr>
      </w:pPr>
      <w:r>
        <w:rPr>
          <w:rFonts w:ascii="Arial" w:hAnsi="Arial" w:cs="Arial"/>
          <w:color w:val="000000"/>
          <w:sz w:val="18"/>
          <w:szCs w:val="18"/>
        </w:rPr>
        <w:t> </w:t>
      </w:r>
      <w:r w:rsidR="00F37996" w:rsidRPr="00590863">
        <w:rPr>
          <w:rFonts w:ascii="Arial" w:hAnsi="Arial" w:cs="Arial"/>
          <w:sz w:val="18"/>
          <w:szCs w:val="18"/>
        </w:rPr>
        <w:t>Obrazec št: 1</w:t>
      </w:r>
    </w:p>
    <w:p w14:paraId="055DDD51" w14:textId="77777777" w:rsidR="00F37996" w:rsidRPr="00F362A7" w:rsidRDefault="00F37996" w:rsidP="00F37996">
      <w:pPr>
        <w:spacing w:after="0"/>
        <w:jc w:val="right"/>
        <w:rPr>
          <w:rFonts w:ascii="Arial" w:hAnsi="Arial" w:cs="Arial"/>
          <w:sz w:val="10"/>
          <w:szCs w:val="10"/>
        </w:rPr>
      </w:pPr>
    </w:p>
    <w:p w14:paraId="7D001D47" w14:textId="77777777" w:rsidR="00F37996" w:rsidRDefault="00F37996" w:rsidP="00F3799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870171F" w14:textId="09109D27" w:rsidR="00F37996" w:rsidRDefault="00F37996" w:rsidP="00F37996">
      <w:pPr>
        <w:spacing w:before="225" w:after="225" w:line="240" w:lineRule="auto"/>
        <w:jc w:val="both"/>
      </w:pPr>
      <w:r>
        <w:rPr>
          <w:rFonts w:ascii="Arial" w:hAnsi="Arial" w:cs="Arial"/>
          <w:color w:val="000000"/>
          <w:sz w:val="18"/>
          <w:szCs w:val="18"/>
        </w:rPr>
        <w:t>Na osnovi povabila za naročilo »</w:t>
      </w:r>
      <w:r w:rsidR="009A3BA0">
        <w:rPr>
          <w:rFonts w:ascii="Arial" w:hAnsi="Arial" w:cs="Arial"/>
          <w:b/>
          <w:bCs/>
          <w:color w:val="000000"/>
          <w:sz w:val="18"/>
          <w:szCs w:val="18"/>
        </w:rPr>
        <w:t>Čiščenje prostorov Kemijskega inštituta</w:t>
      </w:r>
      <w:r>
        <w:rPr>
          <w:rFonts w:ascii="Arial" w:hAnsi="Arial" w:cs="Arial"/>
          <w:color w:val="000000"/>
          <w:sz w:val="18"/>
          <w:szCs w:val="18"/>
        </w:rPr>
        <w:t>« dajemo ponudbo, kot sledi:</w:t>
      </w:r>
    </w:p>
    <w:p w14:paraId="4F33AA25" w14:textId="41C65F56" w:rsidR="00F37996" w:rsidRDefault="00F37996" w:rsidP="00F37996">
      <w:pPr>
        <w:spacing w:before="225" w:after="225" w:line="240" w:lineRule="auto"/>
        <w:jc w:val="both"/>
        <w:rPr>
          <w:rFonts w:ascii="Arial" w:hAnsi="Arial" w:cs="Arial"/>
          <w:color w:val="000000"/>
          <w:sz w:val="18"/>
          <w:szCs w:val="18"/>
          <w:u w:val="single"/>
        </w:rPr>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________________</w:t>
      </w:r>
      <w:r w:rsidR="00F0144F">
        <w:rPr>
          <w:rFonts w:ascii="Arial" w:hAnsi="Arial" w:cs="Arial"/>
          <w:color w:val="000000"/>
          <w:sz w:val="18"/>
          <w:szCs w:val="18"/>
          <w:u w:val="single"/>
        </w:rPr>
        <w:t>za sklop/e:______</w:t>
      </w:r>
    </w:p>
    <w:tbl>
      <w:tblPr>
        <w:tblStyle w:val="NormalTablePHPDOCX"/>
        <w:tblW w:w="8670" w:type="dxa"/>
        <w:tblInd w:w="108" w:type="dxa"/>
        <w:tblLook w:val="04A0" w:firstRow="1" w:lastRow="0" w:firstColumn="1" w:lastColumn="0" w:noHBand="0" w:noVBand="1"/>
      </w:tblPr>
      <w:tblGrid>
        <w:gridCol w:w="2385"/>
        <w:gridCol w:w="6285"/>
      </w:tblGrid>
      <w:tr w:rsidR="00F37996" w14:paraId="213A4C57" w14:textId="77777777" w:rsidTr="00E6241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133BE4" w14:textId="77777777" w:rsidR="00F37996" w:rsidRDefault="00F37996" w:rsidP="00E6241A">
            <w:pPr>
              <w:jc w:val="right"/>
            </w:pPr>
            <w:r>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D4343" w14:textId="77777777" w:rsidR="00F37996" w:rsidRDefault="00F37996" w:rsidP="00E6241A">
            <w:r>
              <w:rPr>
                <w:rFonts w:ascii="Arial" w:hAnsi="Arial" w:cs="Arial"/>
                <w:color w:val="000000"/>
                <w:position w:val="-2"/>
                <w:sz w:val="18"/>
                <w:szCs w:val="18"/>
              </w:rPr>
              <w:t> </w:t>
            </w:r>
          </w:p>
        </w:tc>
      </w:tr>
      <w:tr w:rsidR="00F37996" w14:paraId="5CBA11EE" w14:textId="77777777" w:rsidTr="00E6241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8F67C4" w14:textId="77777777" w:rsidR="00F37996" w:rsidRDefault="00F37996" w:rsidP="00E6241A">
            <w:pPr>
              <w:jc w:val="right"/>
            </w:pPr>
            <w:r>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CB2F5" w14:textId="77777777" w:rsidR="00F37996" w:rsidRDefault="00F37996" w:rsidP="00E6241A">
            <w:r>
              <w:rPr>
                <w:rFonts w:ascii="Arial" w:hAnsi="Arial" w:cs="Arial"/>
                <w:color w:val="000000"/>
                <w:position w:val="-2"/>
                <w:sz w:val="18"/>
                <w:szCs w:val="18"/>
              </w:rPr>
              <w:t> </w:t>
            </w:r>
          </w:p>
        </w:tc>
      </w:tr>
    </w:tbl>
    <w:p w14:paraId="694EC8C0" w14:textId="77777777" w:rsidR="00F37996" w:rsidRDefault="00F37996" w:rsidP="00F37996">
      <w:pPr>
        <w:spacing w:before="225" w:after="225" w:line="240" w:lineRule="auto"/>
        <w:jc w:val="both"/>
      </w:pPr>
      <w:r>
        <w:rPr>
          <w:rFonts w:ascii="Arial" w:hAnsi="Arial" w:cs="Arial"/>
          <w:color w:val="000000"/>
          <w:sz w:val="18"/>
          <w:szCs w:val="18"/>
        </w:rPr>
        <w:t>Ponudbo oddajamo (ustrezno označite):</w:t>
      </w:r>
    </w:p>
    <w:p w14:paraId="0E78602B" w14:textId="77777777" w:rsidR="00F37996" w:rsidRDefault="00F37996" w:rsidP="00F37996">
      <w:pPr>
        <w:spacing w:before="120" w:after="120" w:line="240" w:lineRule="auto"/>
        <w:jc w:val="both"/>
      </w:pPr>
      <w:r>
        <w:fldChar w:fldCharType="begin">
          <w:ffData>
            <w:name w:val="cbox160c1c536c23e0"/>
            <w:enabled/>
            <w:calcOnExit w:val="0"/>
            <w:checkBox>
              <w:sizeAuto/>
              <w:default w:val="0"/>
            </w:checkBox>
          </w:ffData>
        </w:fldChar>
      </w:r>
      <w:bookmarkStart w:id="0" w:name="cbox160c1c536c23e0"/>
      <w:r>
        <w:instrText xml:space="preserve"> FORMCHECKBOX </w:instrText>
      </w:r>
      <w:r>
        <w:fldChar w:fldCharType="separate"/>
      </w:r>
      <w:r>
        <w:fldChar w:fldCharType="end"/>
      </w:r>
      <w:bookmarkEnd w:id="0"/>
      <w:r>
        <w:rPr>
          <w:rFonts w:ascii="Arial" w:hAnsi="Arial" w:cs="Arial"/>
          <w:color w:val="000000"/>
          <w:sz w:val="18"/>
          <w:szCs w:val="18"/>
        </w:rPr>
        <w:t> samostojno</w:t>
      </w:r>
    </w:p>
    <w:p w14:paraId="3B0E131C" w14:textId="77777777" w:rsidR="00F37996" w:rsidRDefault="00F37996" w:rsidP="00F37996">
      <w:pPr>
        <w:spacing w:before="120" w:after="120" w:line="240" w:lineRule="auto"/>
        <w:jc w:val="both"/>
      </w:pPr>
      <w:r>
        <w:fldChar w:fldCharType="begin">
          <w:ffData>
            <w:name w:val="cbox160c1c536c26df"/>
            <w:enabled/>
            <w:calcOnExit w:val="0"/>
            <w:checkBox>
              <w:sizeAuto/>
              <w:default w:val="0"/>
            </w:checkBox>
          </w:ffData>
        </w:fldChar>
      </w:r>
      <w:bookmarkStart w:id="1" w:name="cbox160c1c536c26d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5FFE992" w14:textId="77777777" w:rsidR="00F37996" w:rsidRDefault="00F37996" w:rsidP="00F37996">
      <w:pPr>
        <w:spacing w:before="120" w:after="120" w:line="240" w:lineRule="auto"/>
        <w:jc w:val="both"/>
      </w:pPr>
      <w:r>
        <w:fldChar w:fldCharType="begin">
          <w:ffData>
            <w:name w:val="cbox160c1c536c29d7"/>
            <w:enabled/>
            <w:calcOnExit w:val="0"/>
            <w:checkBox>
              <w:sizeAuto/>
              <w:default w:val="0"/>
            </w:checkBox>
          </w:ffData>
        </w:fldChar>
      </w:r>
      <w:bookmarkStart w:id="2" w:name="cbox160c1c536c29d7"/>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5B05C0E" w14:textId="77777777" w:rsidR="00F37996" w:rsidRDefault="00F37996" w:rsidP="00F37996">
      <w:pPr>
        <w:spacing w:before="120" w:after="225" w:line="240" w:lineRule="auto"/>
        <w:jc w:val="both"/>
      </w:pPr>
      <w:r>
        <w:fldChar w:fldCharType="begin">
          <w:ffData>
            <w:name w:val="cbox160c1c536c2cde"/>
            <w:enabled/>
            <w:calcOnExit w:val="0"/>
            <w:checkBox>
              <w:sizeAuto/>
              <w:default w:val="0"/>
            </w:checkBox>
          </w:ffData>
        </w:fldChar>
      </w:r>
      <w:bookmarkStart w:id="3" w:name="cbox160c1c536c2cd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9C87302" w14:textId="77777777" w:rsidR="00F37996" w:rsidRDefault="00F37996" w:rsidP="00F37996">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6EEDF3B5" w14:textId="07ECACEE" w:rsidR="006B6143" w:rsidRPr="006B6143" w:rsidRDefault="006B6143" w:rsidP="00F37996">
      <w:pPr>
        <w:spacing w:before="225" w:after="225" w:line="240" w:lineRule="auto"/>
        <w:jc w:val="both"/>
        <w:rPr>
          <w:rFonts w:ascii="Arial" w:hAnsi="Arial" w:cs="Arial"/>
          <w:i/>
          <w:iCs/>
          <w:sz w:val="18"/>
          <w:szCs w:val="18"/>
          <w:u w:val="single"/>
        </w:rPr>
      </w:pPr>
      <w:r w:rsidRPr="006B6143">
        <w:rPr>
          <w:rFonts w:ascii="Arial" w:hAnsi="Arial" w:cs="Arial"/>
          <w:b/>
          <w:bCs/>
          <w:i/>
          <w:iCs/>
          <w:sz w:val="18"/>
          <w:szCs w:val="18"/>
          <w:u w:val="single"/>
        </w:rPr>
        <w:t>Za sklop 1: Čiščenje prostorov Kemijskega inštituta – Ljubljana:</w:t>
      </w:r>
    </w:p>
    <w:tbl>
      <w:tblPr>
        <w:tblStyle w:val="NormalTablePHPDOCX"/>
        <w:tblW w:w="5000" w:type="pct"/>
        <w:tblInd w:w="108" w:type="dxa"/>
        <w:tblLook w:val="04A0" w:firstRow="1" w:lastRow="0" w:firstColumn="1" w:lastColumn="0" w:noHBand="0" w:noVBand="1"/>
      </w:tblPr>
      <w:tblGrid>
        <w:gridCol w:w="4138"/>
        <w:gridCol w:w="1701"/>
        <w:gridCol w:w="1279"/>
        <w:gridCol w:w="1416"/>
        <w:gridCol w:w="1984"/>
        <w:gridCol w:w="1276"/>
        <w:gridCol w:w="2196"/>
      </w:tblGrid>
      <w:tr w:rsidR="00D74A7A" w14:paraId="7EB5ED56" w14:textId="77777777" w:rsidTr="00D74A7A">
        <w:tc>
          <w:tcPr>
            <w:tcW w:w="1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F0D91C" w14:textId="4E5D1840" w:rsidR="00D74A7A" w:rsidRPr="00305B4B" w:rsidRDefault="00D74A7A" w:rsidP="00E6241A">
            <w:pPr>
              <w:jc w:val="center"/>
              <w:rPr>
                <w:rFonts w:ascii="Arial" w:hAnsi="Arial" w:cs="Arial"/>
                <w:b/>
                <w:bCs/>
                <w:sz w:val="18"/>
                <w:szCs w:val="18"/>
              </w:rPr>
            </w:pPr>
            <w:r>
              <w:rPr>
                <w:rFonts w:ascii="Arial" w:hAnsi="Arial" w:cs="Arial"/>
                <w:b/>
                <w:bCs/>
                <w:sz w:val="18"/>
                <w:szCs w:val="18"/>
              </w:rPr>
              <w:t>Postavka</w:t>
            </w:r>
          </w:p>
        </w:tc>
        <w:tc>
          <w:tcPr>
            <w:tcW w:w="60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C5E8A8" w14:textId="342C9D27" w:rsidR="00D74A7A" w:rsidRPr="00D74A7A" w:rsidRDefault="00D74A7A" w:rsidP="00E6241A">
            <w:pPr>
              <w:jc w:val="center"/>
              <w:rPr>
                <w:rFonts w:ascii="Arial" w:hAnsi="Arial" w:cs="Arial"/>
                <w:sz w:val="18"/>
                <w:szCs w:val="18"/>
              </w:rPr>
            </w:pPr>
            <w:r w:rsidRPr="00D74A7A">
              <w:rPr>
                <w:rFonts w:ascii="Arial" w:hAnsi="Arial" w:cs="Arial"/>
                <w:b/>
                <w:bCs/>
                <w:color w:val="000000"/>
                <w:position w:val="-2"/>
                <w:sz w:val="18"/>
                <w:szCs w:val="18"/>
                <w:shd w:val="clear" w:color="auto" w:fill="D1D1D1"/>
              </w:rPr>
              <w:t>Mesečna cena v EUR brez DDV</w:t>
            </w:r>
          </w:p>
        </w:tc>
        <w:tc>
          <w:tcPr>
            <w:tcW w:w="4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7B3492" w14:textId="77777777" w:rsidR="00D74A7A" w:rsidRPr="00D74A7A" w:rsidRDefault="00D74A7A" w:rsidP="00E6241A">
            <w:pPr>
              <w:jc w:val="center"/>
              <w:rPr>
                <w:rFonts w:ascii="Arial" w:hAnsi="Arial" w:cs="Arial"/>
                <w:sz w:val="18"/>
                <w:szCs w:val="18"/>
              </w:rPr>
            </w:pPr>
            <w:r w:rsidRPr="00D74A7A">
              <w:rPr>
                <w:rFonts w:ascii="Arial" w:hAnsi="Arial" w:cs="Arial"/>
                <w:b/>
                <w:bCs/>
                <w:color w:val="000000"/>
                <w:position w:val="-2"/>
                <w:sz w:val="18"/>
                <w:szCs w:val="18"/>
                <w:shd w:val="clear" w:color="auto" w:fill="D1D1D1"/>
              </w:rPr>
              <w:t>DDV</w:t>
            </w:r>
          </w:p>
        </w:tc>
        <w:tc>
          <w:tcPr>
            <w:tcW w:w="5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36AA9D" w14:textId="77777777" w:rsidR="00D74A7A" w:rsidRPr="00D74A7A" w:rsidRDefault="00D74A7A" w:rsidP="00E6241A">
            <w:pPr>
              <w:jc w:val="center"/>
              <w:rPr>
                <w:rFonts w:ascii="Arial" w:hAnsi="Arial" w:cs="Arial"/>
                <w:sz w:val="18"/>
                <w:szCs w:val="18"/>
              </w:rPr>
            </w:pPr>
            <w:r w:rsidRPr="00D74A7A">
              <w:rPr>
                <w:rFonts w:ascii="Arial" w:hAnsi="Arial" w:cs="Arial"/>
                <w:b/>
                <w:bCs/>
                <w:color w:val="000000"/>
                <w:position w:val="-2"/>
                <w:sz w:val="18"/>
                <w:szCs w:val="18"/>
                <w:shd w:val="clear" w:color="auto" w:fill="D1D1D1"/>
              </w:rPr>
              <w:t>Obračunsko obdobje oziroma količina</w:t>
            </w:r>
          </w:p>
        </w:tc>
        <w:tc>
          <w:tcPr>
            <w:tcW w:w="709"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343BFE29" w14:textId="7B4DCC14" w:rsidR="00D74A7A" w:rsidRPr="00D74A7A" w:rsidRDefault="00D74A7A" w:rsidP="00E6241A">
            <w:pPr>
              <w:jc w:val="center"/>
              <w:rPr>
                <w:rFonts w:ascii="Arial" w:hAnsi="Arial" w:cs="Arial"/>
                <w:b/>
                <w:bCs/>
                <w:sz w:val="18"/>
                <w:szCs w:val="18"/>
              </w:rPr>
            </w:pPr>
            <w:r w:rsidRPr="00D74A7A">
              <w:rPr>
                <w:rFonts w:ascii="Arial" w:hAnsi="Arial" w:cs="Arial"/>
                <w:b/>
                <w:bCs/>
                <w:sz w:val="18"/>
                <w:szCs w:val="18"/>
              </w:rPr>
              <w:t xml:space="preserve">Skupna vrednost </w:t>
            </w:r>
            <w:r w:rsidRPr="00D74A7A">
              <w:rPr>
                <w:rFonts w:ascii="Arial" w:hAnsi="Arial" w:cs="Arial"/>
                <w:b/>
                <w:bCs/>
                <w:sz w:val="18"/>
                <w:szCs w:val="18"/>
              </w:rPr>
              <w:t xml:space="preserve">v EUR </w:t>
            </w:r>
            <w:r w:rsidRPr="00D74A7A">
              <w:rPr>
                <w:rFonts w:ascii="Arial" w:hAnsi="Arial" w:cs="Arial"/>
                <w:b/>
                <w:bCs/>
                <w:sz w:val="18"/>
                <w:szCs w:val="18"/>
              </w:rPr>
              <w:t>brez DDV</w:t>
            </w:r>
          </w:p>
        </w:tc>
        <w:tc>
          <w:tcPr>
            <w:tcW w:w="456"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7C923C6A" w14:textId="63853A12" w:rsidR="00D74A7A" w:rsidRPr="00D74A7A" w:rsidRDefault="00D74A7A" w:rsidP="00E6241A">
            <w:pPr>
              <w:jc w:val="center"/>
              <w:rPr>
                <w:rFonts w:ascii="Arial" w:hAnsi="Arial" w:cs="Arial"/>
                <w:b/>
                <w:bCs/>
                <w:sz w:val="18"/>
                <w:szCs w:val="18"/>
              </w:rPr>
            </w:pPr>
            <w:r w:rsidRPr="00D74A7A">
              <w:rPr>
                <w:rFonts w:ascii="Arial" w:hAnsi="Arial" w:cs="Arial"/>
                <w:b/>
                <w:bCs/>
                <w:sz w:val="18"/>
                <w:szCs w:val="18"/>
              </w:rPr>
              <w:t>DDV</w:t>
            </w:r>
          </w:p>
        </w:tc>
        <w:tc>
          <w:tcPr>
            <w:tcW w:w="785"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679CA013" w14:textId="6F4FB075" w:rsidR="00D74A7A" w:rsidRPr="00D74A7A" w:rsidRDefault="00D74A7A" w:rsidP="00E6241A">
            <w:pPr>
              <w:jc w:val="center"/>
              <w:rPr>
                <w:rFonts w:ascii="Arial" w:hAnsi="Arial" w:cs="Arial"/>
                <w:b/>
                <w:bCs/>
                <w:sz w:val="18"/>
                <w:szCs w:val="18"/>
              </w:rPr>
            </w:pPr>
            <w:r w:rsidRPr="00D74A7A">
              <w:rPr>
                <w:rFonts w:ascii="Arial" w:hAnsi="Arial" w:cs="Arial"/>
                <w:b/>
                <w:bCs/>
                <w:sz w:val="18"/>
                <w:szCs w:val="18"/>
              </w:rPr>
              <w:t xml:space="preserve">Skupna vrednost </w:t>
            </w:r>
            <w:r w:rsidRPr="00D74A7A">
              <w:rPr>
                <w:rFonts w:ascii="Arial" w:hAnsi="Arial" w:cs="Arial"/>
                <w:b/>
                <w:bCs/>
                <w:sz w:val="18"/>
                <w:szCs w:val="18"/>
              </w:rPr>
              <w:t xml:space="preserve">v EUR </w:t>
            </w:r>
            <w:r w:rsidRPr="00D74A7A">
              <w:rPr>
                <w:rFonts w:ascii="Arial" w:hAnsi="Arial" w:cs="Arial"/>
                <w:b/>
                <w:bCs/>
                <w:sz w:val="18"/>
                <w:szCs w:val="18"/>
              </w:rPr>
              <w:t>z DDV</w:t>
            </w:r>
          </w:p>
        </w:tc>
      </w:tr>
      <w:tr w:rsidR="00D74A7A" w14:paraId="16B2AEE5" w14:textId="77777777" w:rsidTr="00D74A7A">
        <w:tc>
          <w:tcPr>
            <w:tcW w:w="1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F06C9" w14:textId="46A91D9D" w:rsidR="00D74A7A" w:rsidRPr="00305B4B" w:rsidRDefault="00D74A7A" w:rsidP="00E6241A">
            <w:pPr>
              <w:jc w:val="right"/>
              <w:rPr>
                <w:rFonts w:ascii="Arial" w:hAnsi="Arial" w:cs="Arial"/>
                <w:sz w:val="18"/>
                <w:szCs w:val="18"/>
              </w:rPr>
            </w:pPr>
            <w:r w:rsidRPr="00D74A7A">
              <w:rPr>
                <w:rFonts w:ascii="Arial" w:hAnsi="Arial" w:cs="Arial"/>
                <w:sz w:val="18"/>
                <w:szCs w:val="18"/>
              </w:rPr>
              <w:t>A. Obstoječi prostori na Hajdrihovi ulici 19 in službena stanovanja</w:t>
            </w:r>
          </w:p>
        </w:tc>
        <w:tc>
          <w:tcPr>
            <w:tcW w:w="6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42150" w14:textId="77777777" w:rsidR="00D74A7A" w:rsidRPr="00D74A7A" w:rsidRDefault="00D74A7A" w:rsidP="00E6241A">
            <w:pPr>
              <w:rPr>
                <w:rFonts w:ascii="Arial" w:hAnsi="Arial" w:cs="Arial"/>
                <w:sz w:val="18"/>
                <w:szCs w:val="18"/>
              </w:rPr>
            </w:pPr>
            <w:r w:rsidRPr="00D74A7A">
              <w:rPr>
                <w:rFonts w:ascii="Arial" w:hAnsi="Arial" w:cs="Arial"/>
                <w:color w:val="000000"/>
                <w:position w:val="-2"/>
                <w:sz w:val="18"/>
                <w:szCs w:val="18"/>
              </w:rPr>
              <w:t> </w:t>
            </w:r>
          </w:p>
        </w:tc>
        <w:tc>
          <w:tcPr>
            <w:tcW w:w="4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EE12B" w14:textId="77777777" w:rsidR="00D74A7A" w:rsidRPr="00D74A7A" w:rsidRDefault="00D74A7A" w:rsidP="00E6241A">
            <w:pPr>
              <w:rPr>
                <w:rFonts w:ascii="Arial" w:hAnsi="Arial" w:cs="Arial"/>
                <w:sz w:val="18"/>
                <w:szCs w:val="18"/>
              </w:rPr>
            </w:pPr>
            <w:r w:rsidRPr="00D74A7A">
              <w:rPr>
                <w:rFonts w:ascii="Arial" w:hAnsi="Arial" w:cs="Arial"/>
                <w:color w:val="000000"/>
                <w:position w:val="-2"/>
                <w:sz w:val="18"/>
                <w:szCs w:val="18"/>
              </w:rPr>
              <w:t> </w:t>
            </w:r>
          </w:p>
        </w:tc>
        <w:tc>
          <w:tcPr>
            <w:tcW w:w="5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C436C" w14:textId="424B96BF" w:rsidR="00D74A7A" w:rsidRPr="00D74A7A" w:rsidRDefault="00D74A7A" w:rsidP="00E6241A">
            <w:pPr>
              <w:rPr>
                <w:rFonts w:ascii="Arial" w:hAnsi="Arial" w:cs="Arial"/>
                <w:sz w:val="18"/>
                <w:szCs w:val="18"/>
              </w:rPr>
            </w:pPr>
            <w:r w:rsidRPr="00D74A7A">
              <w:rPr>
                <w:rFonts w:ascii="Arial" w:hAnsi="Arial" w:cs="Arial"/>
                <w:color w:val="000000"/>
                <w:position w:val="-2"/>
                <w:sz w:val="18"/>
                <w:szCs w:val="18"/>
              </w:rPr>
              <w:t> </w:t>
            </w:r>
            <w:r w:rsidRPr="00D74A7A">
              <w:rPr>
                <w:rFonts w:ascii="Arial" w:hAnsi="Arial" w:cs="Arial"/>
                <w:color w:val="000000"/>
                <w:position w:val="-2"/>
                <w:sz w:val="18"/>
                <w:szCs w:val="18"/>
              </w:rPr>
              <w:t>17,5</w:t>
            </w:r>
            <w:r>
              <w:rPr>
                <w:rFonts w:ascii="Arial" w:hAnsi="Arial" w:cs="Arial"/>
                <w:color w:val="000000"/>
                <w:position w:val="-2"/>
                <w:sz w:val="18"/>
                <w:szCs w:val="18"/>
              </w:rPr>
              <w:t xml:space="preserve"> </w:t>
            </w:r>
            <w:r w:rsidRPr="00D74A7A">
              <w:rPr>
                <w:rFonts w:ascii="Arial" w:hAnsi="Arial" w:cs="Arial"/>
                <w:color w:val="000000"/>
                <w:position w:val="-2"/>
                <w:sz w:val="18"/>
                <w:szCs w:val="18"/>
              </w:rPr>
              <w:t>meseca</w:t>
            </w:r>
          </w:p>
        </w:tc>
        <w:tc>
          <w:tcPr>
            <w:tcW w:w="709" w:type="pct"/>
            <w:tcBorders>
              <w:top w:val="single" w:sz="5" w:space="0" w:color="000000"/>
              <w:left w:val="single" w:sz="5" w:space="0" w:color="000000"/>
              <w:bottom w:val="single" w:sz="5" w:space="0" w:color="000000"/>
              <w:right w:val="single" w:sz="5" w:space="0" w:color="000000"/>
            </w:tcBorders>
            <w:vAlign w:val="center"/>
          </w:tcPr>
          <w:p w14:paraId="0E934268" w14:textId="77777777" w:rsidR="00D74A7A" w:rsidRPr="00D74A7A" w:rsidRDefault="00D74A7A" w:rsidP="00E6241A">
            <w:pPr>
              <w:rPr>
                <w:rFonts w:ascii="Arial" w:hAnsi="Arial" w:cs="Arial"/>
                <w:sz w:val="18"/>
                <w:szCs w:val="18"/>
              </w:rPr>
            </w:pPr>
          </w:p>
        </w:tc>
        <w:tc>
          <w:tcPr>
            <w:tcW w:w="456" w:type="pct"/>
            <w:tcBorders>
              <w:top w:val="single" w:sz="5" w:space="0" w:color="000000"/>
              <w:left w:val="single" w:sz="5" w:space="0" w:color="000000"/>
              <w:bottom w:val="single" w:sz="5" w:space="0" w:color="000000"/>
              <w:right w:val="single" w:sz="5" w:space="0" w:color="000000"/>
            </w:tcBorders>
            <w:vAlign w:val="center"/>
          </w:tcPr>
          <w:p w14:paraId="42673DCA" w14:textId="77777777" w:rsidR="00D74A7A" w:rsidRPr="00D74A7A" w:rsidRDefault="00D74A7A" w:rsidP="00E6241A">
            <w:pPr>
              <w:rPr>
                <w:rFonts w:ascii="Arial" w:hAnsi="Arial" w:cs="Arial"/>
                <w:sz w:val="18"/>
                <w:szCs w:val="18"/>
              </w:rPr>
            </w:pPr>
          </w:p>
        </w:tc>
        <w:tc>
          <w:tcPr>
            <w:tcW w:w="785" w:type="pct"/>
            <w:tcBorders>
              <w:top w:val="single" w:sz="5" w:space="0" w:color="000000"/>
              <w:left w:val="single" w:sz="5" w:space="0" w:color="000000"/>
              <w:bottom w:val="single" w:sz="5" w:space="0" w:color="000000"/>
              <w:right w:val="single" w:sz="5" w:space="0" w:color="000000"/>
            </w:tcBorders>
            <w:vAlign w:val="center"/>
          </w:tcPr>
          <w:p w14:paraId="60A0DFB3" w14:textId="521590AE" w:rsidR="00D74A7A" w:rsidRPr="00D74A7A" w:rsidRDefault="00D74A7A" w:rsidP="00E6241A">
            <w:pPr>
              <w:rPr>
                <w:rFonts w:ascii="Arial" w:hAnsi="Arial" w:cs="Arial"/>
                <w:sz w:val="18"/>
                <w:szCs w:val="18"/>
              </w:rPr>
            </w:pPr>
          </w:p>
        </w:tc>
      </w:tr>
      <w:tr w:rsidR="00D74A7A" w14:paraId="3275B030" w14:textId="77777777" w:rsidTr="00D74A7A">
        <w:tc>
          <w:tcPr>
            <w:tcW w:w="1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1C9AD" w14:textId="0555CB1F" w:rsidR="00D74A7A" w:rsidRPr="00305B4B" w:rsidRDefault="00D74A7A" w:rsidP="00E6241A">
            <w:pPr>
              <w:jc w:val="right"/>
              <w:rPr>
                <w:rFonts w:ascii="Arial" w:hAnsi="Arial" w:cs="Arial"/>
                <w:sz w:val="18"/>
                <w:szCs w:val="18"/>
              </w:rPr>
            </w:pPr>
            <w:r w:rsidRPr="00D74A7A">
              <w:rPr>
                <w:rFonts w:ascii="Arial" w:hAnsi="Arial" w:cs="Arial"/>
                <w:sz w:val="18"/>
                <w:szCs w:val="18"/>
              </w:rPr>
              <w:lastRenderedPageBreak/>
              <w:t>B. Obstoječi prostori na Hajdrihovi ulici 19, objekta KI2 in CTGCT ter službena stanovanja</w:t>
            </w:r>
          </w:p>
        </w:tc>
        <w:tc>
          <w:tcPr>
            <w:tcW w:w="6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2DD85" w14:textId="77777777" w:rsidR="00D74A7A" w:rsidRPr="00D74A7A" w:rsidRDefault="00D74A7A" w:rsidP="00E6241A">
            <w:pPr>
              <w:rPr>
                <w:rFonts w:ascii="Arial" w:hAnsi="Arial" w:cs="Arial"/>
                <w:color w:val="000000"/>
                <w:position w:val="-2"/>
                <w:sz w:val="18"/>
                <w:szCs w:val="18"/>
              </w:rPr>
            </w:pPr>
          </w:p>
        </w:tc>
        <w:tc>
          <w:tcPr>
            <w:tcW w:w="4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911E7" w14:textId="77777777" w:rsidR="00D74A7A" w:rsidRPr="00D74A7A" w:rsidRDefault="00D74A7A" w:rsidP="00E6241A">
            <w:pPr>
              <w:rPr>
                <w:rFonts w:ascii="Arial" w:hAnsi="Arial" w:cs="Arial"/>
                <w:color w:val="000000"/>
                <w:position w:val="-2"/>
                <w:sz w:val="18"/>
                <w:szCs w:val="18"/>
              </w:rPr>
            </w:pPr>
          </w:p>
        </w:tc>
        <w:tc>
          <w:tcPr>
            <w:tcW w:w="5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B4D48B" w14:textId="2ABBF394" w:rsidR="00D74A7A" w:rsidRPr="00D74A7A" w:rsidRDefault="00D74A7A" w:rsidP="00E6241A">
            <w:pPr>
              <w:rPr>
                <w:rFonts w:ascii="Arial" w:hAnsi="Arial" w:cs="Arial"/>
                <w:color w:val="000000"/>
                <w:position w:val="-2"/>
                <w:sz w:val="18"/>
                <w:szCs w:val="18"/>
              </w:rPr>
            </w:pPr>
            <w:r w:rsidRPr="00D74A7A">
              <w:rPr>
                <w:rFonts w:ascii="Arial" w:hAnsi="Arial" w:cs="Arial"/>
                <w:color w:val="000000"/>
                <w:position w:val="-2"/>
                <w:sz w:val="18"/>
                <w:szCs w:val="18"/>
              </w:rPr>
              <w:t>6,5 meseca</w:t>
            </w:r>
          </w:p>
        </w:tc>
        <w:tc>
          <w:tcPr>
            <w:tcW w:w="709" w:type="pct"/>
            <w:tcBorders>
              <w:top w:val="single" w:sz="5" w:space="0" w:color="000000"/>
              <w:left w:val="single" w:sz="5" w:space="0" w:color="000000"/>
              <w:bottom w:val="single" w:sz="5" w:space="0" w:color="000000"/>
              <w:right w:val="single" w:sz="5" w:space="0" w:color="000000"/>
            </w:tcBorders>
            <w:vAlign w:val="center"/>
          </w:tcPr>
          <w:p w14:paraId="4A4A8B39" w14:textId="77777777" w:rsidR="00D74A7A" w:rsidRPr="00D74A7A" w:rsidRDefault="00D74A7A" w:rsidP="00E6241A">
            <w:pPr>
              <w:rPr>
                <w:rFonts w:ascii="Arial" w:hAnsi="Arial" w:cs="Arial"/>
                <w:color w:val="000000"/>
                <w:position w:val="-2"/>
                <w:sz w:val="18"/>
                <w:szCs w:val="18"/>
              </w:rPr>
            </w:pPr>
          </w:p>
        </w:tc>
        <w:tc>
          <w:tcPr>
            <w:tcW w:w="456" w:type="pct"/>
            <w:tcBorders>
              <w:top w:val="single" w:sz="5" w:space="0" w:color="000000"/>
              <w:left w:val="single" w:sz="5" w:space="0" w:color="000000"/>
              <w:bottom w:val="single" w:sz="5" w:space="0" w:color="000000"/>
              <w:right w:val="single" w:sz="5" w:space="0" w:color="000000"/>
            </w:tcBorders>
            <w:vAlign w:val="center"/>
          </w:tcPr>
          <w:p w14:paraId="28CBE26D" w14:textId="77777777" w:rsidR="00D74A7A" w:rsidRPr="00D74A7A" w:rsidRDefault="00D74A7A" w:rsidP="00E6241A">
            <w:pPr>
              <w:rPr>
                <w:rFonts w:ascii="Arial" w:hAnsi="Arial" w:cs="Arial"/>
                <w:color w:val="000000"/>
                <w:position w:val="-2"/>
                <w:sz w:val="18"/>
                <w:szCs w:val="18"/>
              </w:rPr>
            </w:pPr>
          </w:p>
        </w:tc>
        <w:tc>
          <w:tcPr>
            <w:tcW w:w="785" w:type="pct"/>
            <w:tcBorders>
              <w:top w:val="single" w:sz="5" w:space="0" w:color="000000"/>
              <w:left w:val="single" w:sz="5" w:space="0" w:color="000000"/>
              <w:bottom w:val="single" w:sz="5" w:space="0" w:color="000000"/>
              <w:right w:val="single" w:sz="5" w:space="0" w:color="000000"/>
            </w:tcBorders>
            <w:vAlign w:val="center"/>
          </w:tcPr>
          <w:p w14:paraId="3440BBE9" w14:textId="2CBAA0BA" w:rsidR="00D74A7A" w:rsidRPr="00D74A7A" w:rsidRDefault="00D74A7A" w:rsidP="00E6241A">
            <w:pPr>
              <w:rPr>
                <w:rFonts w:ascii="Arial" w:hAnsi="Arial" w:cs="Arial"/>
                <w:color w:val="000000"/>
                <w:position w:val="-2"/>
                <w:sz w:val="18"/>
                <w:szCs w:val="18"/>
              </w:rPr>
            </w:pPr>
          </w:p>
        </w:tc>
      </w:tr>
      <w:tr w:rsidR="00D74A7A" w14:paraId="64CFFE77" w14:textId="77777777" w:rsidTr="00D74A7A">
        <w:tc>
          <w:tcPr>
            <w:tcW w:w="1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FDBD9" w14:textId="684D026F" w:rsidR="00D74A7A" w:rsidRPr="00305B4B" w:rsidRDefault="00D74A7A" w:rsidP="00E6241A">
            <w:pPr>
              <w:jc w:val="right"/>
              <w:rPr>
                <w:rFonts w:ascii="Arial" w:hAnsi="Arial" w:cs="Arial"/>
                <w:sz w:val="18"/>
                <w:szCs w:val="18"/>
              </w:rPr>
            </w:pPr>
            <w:r w:rsidRPr="00D74A7A">
              <w:rPr>
                <w:rFonts w:ascii="Arial" w:hAnsi="Arial" w:cs="Arial"/>
                <w:sz w:val="18"/>
                <w:szCs w:val="18"/>
              </w:rPr>
              <w:t>C. Obstoječi prostori na Hajdrihovi ulici 19 ter objekta KI2 in CTGCT, brez službenih stanovanj</w:t>
            </w:r>
          </w:p>
        </w:tc>
        <w:tc>
          <w:tcPr>
            <w:tcW w:w="6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21682" w14:textId="77777777" w:rsidR="00D74A7A" w:rsidRPr="00D74A7A" w:rsidRDefault="00D74A7A" w:rsidP="00E6241A">
            <w:pPr>
              <w:rPr>
                <w:rFonts w:ascii="Arial" w:hAnsi="Arial" w:cs="Arial"/>
                <w:color w:val="000000"/>
                <w:position w:val="-2"/>
                <w:sz w:val="18"/>
                <w:szCs w:val="18"/>
              </w:rPr>
            </w:pPr>
          </w:p>
        </w:tc>
        <w:tc>
          <w:tcPr>
            <w:tcW w:w="4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564AAE" w14:textId="77777777" w:rsidR="00D74A7A" w:rsidRPr="00D74A7A" w:rsidRDefault="00D74A7A" w:rsidP="00E6241A">
            <w:pPr>
              <w:rPr>
                <w:rFonts w:ascii="Arial" w:hAnsi="Arial" w:cs="Arial"/>
                <w:color w:val="000000"/>
                <w:position w:val="-2"/>
                <w:sz w:val="18"/>
                <w:szCs w:val="18"/>
              </w:rPr>
            </w:pPr>
          </w:p>
        </w:tc>
        <w:tc>
          <w:tcPr>
            <w:tcW w:w="5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C7E53" w14:textId="61266275" w:rsidR="00D74A7A" w:rsidRPr="00D74A7A" w:rsidRDefault="00D74A7A" w:rsidP="00E6241A">
            <w:pPr>
              <w:rPr>
                <w:rFonts w:ascii="Arial" w:hAnsi="Arial" w:cs="Arial"/>
                <w:color w:val="000000"/>
                <w:position w:val="-2"/>
                <w:sz w:val="18"/>
                <w:szCs w:val="18"/>
              </w:rPr>
            </w:pPr>
            <w:r w:rsidRPr="00D74A7A">
              <w:rPr>
                <w:rFonts w:ascii="Arial" w:hAnsi="Arial" w:cs="Arial"/>
                <w:color w:val="000000"/>
                <w:position w:val="-2"/>
                <w:sz w:val="18"/>
                <w:szCs w:val="18"/>
              </w:rPr>
              <w:t>24 mesecev</w:t>
            </w:r>
          </w:p>
        </w:tc>
        <w:tc>
          <w:tcPr>
            <w:tcW w:w="709" w:type="pct"/>
            <w:tcBorders>
              <w:top w:val="single" w:sz="5" w:space="0" w:color="000000"/>
              <w:left w:val="single" w:sz="5" w:space="0" w:color="000000"/>
              <w:bottom w:val="single" w:sz="5" w:space="0" w:color="000000"/>
              <w:right w:val="single" w:sz="5" w:space="0" w:color="000000"/>
            </w:tcBorders>
            <w:vAlign w:val="center"/>
          </w:tcPr>
          <w:p w14:paraId="28671683" w14:textId="77777777" w:rsidR="00D74A7A" w:rsidRPr="00D74A7A" w:rsidRDefault="00D74A7A" w:rsidP="00E6241A">
            <w:pPr>
              <w:rPr>
                <w:rFonts w:ascii="Arial" w:hAnsi="Arial" w:cs="Arial"/>
                <w:color w:val="000000"/>
                <w:position w:val="-2"/>
                <w:sz w:val="18"/>
                <w:szCs w:val="18"/>
              </w:rPr>
            </w:pPr>
          </w:p>
        </w:tc>
        <w:tc>
          <w:tcPr>
            <w:tcW w:w="456" w:type="pct"/>
            <w:tcBorders>
              <w:top w:val="single" w:sz="5" w:space="0" w:color="000000"/>
              <w:left w:val="single" w:sz="5" w:space="0" w:color="000000"/>
              <w:bottom w:val="single" w:sz="5" w:space="0" w:color="000000"/>
              <w:right w:val="single" w:sz="5" w:space="0" w:color="000000"/>
            </w:tcBorders>
            <w:vAlign w:val="center"/>
          </w:tcPr>
          <w:p w14:paraId="15D769B2" w14:textId="77777777" w:rsidR="00D74A7A" w:rsidRPr="00D74A7A" w:rsidRDefault="00D74A7A" w:rsidP="00E6241A">
            <w:pPr>
              <w:rPr>
                <w:rFonts w:ascii="Arial" w:hAnsi="Arial" w:cs="Arial"/>
                <w:color w:val="000000"/>
                <w:position w:val="-2"/>
                <w:sz w:val="18"/>
                <w:szCs w:val="18"/>
              </w:rPr>
            </w:pPr>
          </w:p>
        </w:tc>
        <w:tc>
          <w:tcPr>
            <w:tcW w:w="785" w:type="pct"/>
            <w:tcBorders>
              <w:top w:val="single" w:sz="5" w:space="0" w:color="000000"/>
              <w:left w:val="single" w:sz="5" w:space="0" w:color="000000"/>
              <w:bottom w:val="single" w:sz="5" w:space="0" w:color="000000"/>
              <w:right w:val="single" w:sz="5" w:space="0" w:color="000000"/>
            </w:tcBorders>
            <w:vAlign w:val="center"/>
          </w:tcPr>
          <w:p w14:paraId="097B9356" w14:textId="104FEDA5" w:rsidR="00D74A7A" w:rsidRPr="00D74A7A" w:rsidRDefault="00D74A7A" w:rsidP="00E6241A">
            <w:pPr>
              <w:rPr>
                <w:rFonts w:ascii="Arial" w:hAnsi="Arial" w:cs="Arial"/>
                <w:color w:val="000000"/>
                <w:position w:val="-2"/>
                <w:sz w:val="18"/>
                <w:szCs w:val="18"/>
              </w:rPr>
            </w:pPr>
          </w:p>
        </w:tc>
      </w:tr>
      <w:tr w:rsidR="00D74A7A" w14:paraId="7C155B8C" w14:textId="77777777" w:rsidTr="002E561D">
        <w:tc>
          <w:tcPr>
            <w:tcW w:w="2544"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73E81" w14:textId="33F2AD3A" w:rsidR="00D74A7A" w:rsidRPr="00D74A7A" w:rsidRDefault="00D74A7A" w:rsidP="00D74A7A">
            <w:pPr>
              <w:jc w:val="right"/>
              <w:rPr>
                <w:rFonts w:ascii="Arial" w:hAnsi="Arial" w:cs="Arial"/>
                <w:color w:val="000000"/>
                <w:position w:val="-2"/>
                <w:sz w:val="18"/>
                <w:szCs w:val="18"/>
              </w:rPr>
            </w:pPr>
            <w:r w:rsidRPr="00D74A7A">
              <w:rPr>
                <w:rFonts w:ascii="Arial" w:hAnsi="Arial" w:cs="Arial"/>
                <w:sz w:val="18"/>
                <w:szCs w:val="18"/>
              </w:rPr>
              <w:t>SKUPNA PONUDBENA VREDNOST ZA 48-MESEČNO OBDOBJE</w:t>
            </w:r>
          </w:p>
        </w:tc>
        <w:tc>
          <w:tcPr>
            <w:tcW w:w="5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B3EEF" w14:textId="2817FBC5" w:rsidR="00D74A7A" w:rsidRPr="00D74A7A" w:rsidRDefault="00D74A7A" w:rsidP="00E6241A">
            <w:pPr>
              <w:rPr>
                <w:rFonts w:ascii="Arial" w:hAnsi="Arial" w:cs="Arial"/>
                <w:color w:val="000000"/>
                <w:position w:val="-2"/>
                <w:sz w:val="18"/>
                <w:szCs w:val="18"/>
              </w:rPr>
            </w:pPr>
            <w:r w:rsidRPr="00D74A7A">
              <w:rPr>
                <w:rFonts w:ascii="Arial" w:hAnsi="Arial" w:cs="Arial"/>
                <w:color w:val="000000"/>
                <w:position w:val="-2"/>
                <w:sz w:val="18"/>
                <w:szCs w:val="18"/>
              </w:rPr>
              <w:t>48 mesecev</w:t>
            </w:r>
          </w:p>
        </w:tc>
        <w:tc>
          <w:tcPr>
            <w:tcW w:w="709" w:type="pct"/>
            <w:tcBorders>
              <w:top w:val="single" w:sz="5" w:space="0" w:color="000000"/>
              <w:left w:val="single" w:sz="5" w:space="0" w:color="000000"/>
              <w:bottom w:val="single" w:sz="5" w:space="0" w:color="000000"/>
              <w:right w:val="single" w:sz="5" w:space="0" w:color="000000"/>
            </w:tcBorders>
            <w:vAlign w:val="center"/>
          </w:tcPr>
          <w:p w14:paraId="28CA3F6D" w14:textId="77777777" w:rsidR="00D74A7A" w:rsidRPr="00D74A7A" w:rsidRDefault="00D74A7A" w:rsidP="00E6241A">
            <w:pPr>
              <w:rPr>
                <w:rFonts w:ascii="Arial" w:hAnsi="Arial" w:cs="Arial"/>
                <w:color w:val="000000"/>
                <w:position w:val="-2"/>
                <w:sz w:val="18"/>
                <w:szCs w:val="18"/>
              </w:rPr>
            </w:pPr>
          </w:p>
        </w:tc>
        <w:tc>
          <w:tcPr>
            <w:tcW w:w="456" w:type="pct"/>
            <w:tcBorders>
              <w:top w:val="single" w:sz="5" w:space="0" w:color="000000"/>
              <w:left w:val="single" w:sz="5" w:space="0" w:color="000000"/>
              <w:bottom w:val="single" w:sz="5" w:space="0" w:color="000000"/>
              <w:right w:val="single" w:sz="5" w:space="0" w:color="000000"/>
            </w:tcBorders>
            <w:vAlign w:val="center"/>
          </w:tcPr>
          <w:p w14:paraId="71F001F3" w14:textId="77777777" w:rsidR="00D74A7A" w:rsidRPr="00D74A7A" w:rsidRDefault="00D74A7A" w:rsidP="00E6241A">
            <w:pPr>
              <w:rPr>
                <w:rFonts w:ascii="Arial" w:hAnsi="Arial" w:cs="Arial"/>
                <w:color w:val="000000"/>
                <w:position w:val="-2"/>
                <w:sz w:val="18"/>
                <w:szCs w:val="18"/>
              </w:rPr>
            </w:pPr>
          </w:p>
        </w:tc>
        <w:tc>
          <w:tcPr>
            <w:tcW w:w="785" w:type="pct"/>
            <w:tcBorders>
              <w:top w:val="single" w:sz="5" w:space="0" w:color="000000"/>
              <w:left w:val="single" w:sz="5" w:space="0" w:color="000000"/>
              <w:bottom w:val="single" w:sz="5" w:space="0" w:color="000000"/>
              <w:right w:val="single" w:sz="5" w:space="0" w:color="000000"/>
            </w:tcBorders>
            <w:vAlign w:val="center"/>
          </w:tcPr>
          <w:p w14:paraId="12059AEE" w14:textId="42C6759F" w:rsidR="00D74A7A" w:rsidRPr="00D74A7A" w:rsidRDefault="00D74A7A" w:rsidP="00E6241A">
            <w:pPr>
              <w:rPr>
                <w:rFonts w:ascii="Arial" w:hAnsi="Arial" w:cs="Arial"/>
                <w:color w:val="000000"/>
                <w:position w:val="-2"/>
                <w:sz w:val="18"/>
                <w:szCs w:val="18"/>
              </w:rPr>
            </w:pPr>
          </w:p>
        </w:tc>
      </w:tr>
    </w:tbl>
    <w:p w14:paraId="5829C861" w14:textId="77777777" w:rsidR="002E561D" w:rsidRPr="002E561D" w:rsidRDefault="002E561D" w:rsidP="002E561D">
      <w:pPr>
        <w:pStyle w:val="pdq2pgselectionanchorcontainer"/>
        <w:spacing w:before="120" w:beforeAutospacing="0" w:after="120" w:afterAutospacing="0"/>
        <w:jc w:val="both"/>
        <w:rPr>
          <w:rFonts w:ascii="Arial" w:hAnsi="Arial" w:cs="Arial"/>
          <w:color w:val="000000"/>
          <w:sz w:val="18"/>
          <w:szCs w:val="18"/>
        </w:rPr>
      </w:pPr>
      <w:r w:rsidRPr="002E561D">
        <w:rPr>
          <w:rFonts w:ascii="Arial" w:hAnsi="Arial" w:cs="Arial"/>
          <w:color w:val="000000"/>
          <w:sz w:val="18"/>
          <w:szCs w:val="18"/>
        </w:rPr>
        <w:t>Ponudnik mora mesečne cene določiti ločeno za vsako navedeno obdobje oziroma obseg izvajanja storitev. Skupna ponudbena vrednost za sklop 1 predstavlja seštevek vrednosti vseh treh obdobij in se uporabi za razvrstitev ponudb.</w:t>
      </w:r>
    </w:p>
    <w:p w14:paraId="55F90EE6" w14:textId="3E449676" w:rsidR="002E561D" w:rsidRPr="002E561D" w:rsidRDefault="00B07DC9" w:rsidP="002E561D">
      <w:pPr>
        <w:pStyle w:val="NormalWeb"/>
        <w:spacing w:before="120" w:beforeAutospacing="0" w:after="120" w:afterAutospacing="0"/>
        <w:jc w:val="both"/>
        <w:rPr>
          <w:rFonts w:ascii="Arial" w:hAnsi="Arial" w:cs="Arial"/>
          <w:color w:val="000000"/>
          <w:sz w:val="18"/>
          <w:szCs w:val="18"/>
        </w:rPr>
      </w:pPr>
      <w:r w:rsidRPr="00B07DC9">
        <w:rPr>
          <w:rFonts w:ascii="Arial" w:hAnsi="Arial" w:cs="Arial"/>
          <w:color w:val="000000"/>
          <w:sz w:val="18"/>
          <w:szCs w:val="18"/>
        </w:rPr>
        <w:t>Mesečno plačilo se med izvajanjem pogodbe obračunava glede na dejanski obseg lokacij, na katerih se izvajajo storitve čiščenja, in sicer skladno s cenami, navedenimi v tem obrazcu.</w:t>
      </w:r>
      <w:r>
        <w:rPr>
          <w:rFonts w:ascii="Arial" w:hAnsi="Arial" w:cs="Arial"/>
          <w:color w:val="000000"/>
          <w:sz w:val="18"/>
          <w:szCs w:val="18"/>
        </w:rPr>
        <w:t xml:space="preserve"> </w:t>
      </w:r>
      <w:r w:rsidR="002E561D" w:rsidRPr="002E561D">
        <w:rPr>
          <w:rFonts w:ascii="Arial" w:hAnsi="Arial" w:cs="Arial"/>
          <w:color w:val="000000"/>
          <w:sz w:val="18"/>
          <w:szCs w:val="18"/>
        </w:rPr>
        <w:t>Za del meseca se cena obračuna sorazmerno glede na število koledarskih dni izvajanja storitev v posameznem obsegu.</w:t>
      </w:r>
    </w:p>
    <w:p w14:paraId="4EBD6957" w14:textId="77777777" w:rsidR="002E561D" w:rsidRPr="002E561D" w:rsidRDefault="002E561D" w:rsidP="002E561D">
      <w:pPr>
        <w:pStyle w:val="NormalWeb"/>
        <w:spacing w:before="120" w:beforeAutospacing="0" w:after="120" w:afterAutospacing="0"/>
        <w:jc w:val="both"/>
        <w:rPr>
          <w:rFonts w:ascii="Arial" w:hAnsi="Arial" w:cs="Arial"/>
          <w:color w:val="000000"/>
          <w:sz w:val="18"/>
          <w:szCs w:val="18"/>
        </w:rPr>
      </w:pPr>
      <w:r w:rsidRPr="002E561D">
        <w:rPr>
          <w:rFonts w:ascii="Arial" w:hAnsi="Arial" w:cs="Arial"/>
          <w:color w:val="000000"/>
          <w:sz w:val="18"/>
          <w:szCs w:val="18"/>
        </w:rPr>
        <w:t>Datuma priključitve objektov KI2 in CTGCT ter prenehanja čiščenja službenih stanovanj sta predvidena. Naročnik bo izvajalca o dejanski spremembi obsega pravočasno pisno obvestil.</w:t>
      </w:r>
    </w:p>
    <w:p w14:paraId="75E598BF" w14:textId="77777777" w:rsidR="002E561D" w:rsidRDefault="002E561D" w:rsidP="002E561D">
      <w:pPr>
        <w:spacing w:before="120" w:after="120" w:line="240" w:lineRule="auto"/>
        <w:jc w:val="both"/>
        <w:rPr>
          <w:rFonts w:ascii="Arial" w:hAnsi="Arial" w:cs="Arial"/>
          <w:color w:val="000000"/>
          <w:sz w:val="18"/>
          <w:szCs w:val="18"/>
        </w:rPr>
      </w:pPr>
      <w:r>
        <w:rPr>
          <w:rFonts w:ascii="Arial" w:hAnsi="Arial" w:cs="Arial"/>
          <w:color w:val="000000"/>
          <w:sz w:val="18"/>
          <w:szCs w:val="18"/>
        </w:rPr>
        <w:t>P</w:t>
      </w:r>
      <w:r w:rsidRPr="001D41DF">
        <w:rPr>
          <w:rFonts w:ascii="Arial" w:hAnsi="Arial" w:cs="Arial"/>
          <w:color w:val="000000"/>
          <w:sz w:val="18"/>
          <w:szCs w:val="18"/>
        </w:rPr>
        <w:t>onudbena cena z DDV v ponudbi vključuje vse stroške (tudi strošk</w:t>
      </w:r>
      <w:r>
        <w:rPr>
          <w:rFonts w:ascii="Arial" w:hAnsi="Arial" w:cs="Arial"/>
          <w:color w:val="000000"/>
          <w:sz w:val="18"/>
          <w:szCs w:val="18"/>
        </w:rPr>
        <w:t>e</w:t>
      </w:r>
      <w:r w:rsidRPr="001D41DF">
        <w:rPr>
          <w:rFonts w:ascii="Arial" w:hAnsi="Arial" w:cs="Arial"/>
          <w:color w:val="000000"/>
          <w:sz w:val="18"/>
          <w:szCs w:val="18"/>
        </w:rPr>
        <w:t xml:space="preserve"> zavarovanja, prevoza in postavitvijo opreme), davke in morebitne popuste tako, da naročnika ne bremenijo kakršni koli drugi stroški, povezani s predmetom javnega naročila. </w:t>
      </w:r>
    </w:p>
    <w:p w14:paraId="037E44DF" w14:textId="77777777" w:rsidR="00D74A7A" w:rsidRDefault="00D74A7A" w:rsidP="006B6143">
      <w:pPr>
        <w:spacing w:before="225" w:after="225" w:line="240" w:lineRule="auto"/>
        <w:jc w:val="both"/>
        <w:rPr>
          <w:rFonts w:ascii="Arial" w:hAnsi="Arial" w:cs="Arial"/>
          <w:b/>
          <w:bCs/>
          <w:i/>
          <w:iCs/>
          <w:sz w:val="18"/>
          <w:szCs w:val="18"/>
          <w:u w:val="single"/>
        </w:rPr>
      </w:pPr>
    </w:p>
    <w:p w14:paraId="02483BC4" w14:textId="5CC4C31E" w:rsidR="006B6143" w:rsidRPr="006B6143" w:rsidRDefault="006B6143" w:rsidP="006B6143">
      <w:pPr>
        <w:spacing w:before="225" w:after="225" w:line="240" w:lineRule="auto"/>
        <w:jc w:val="both"/>
        <w:rPr>
          <w:rFonts w:ascii="Arial" w:hAnsi="Arial" w:cs="Arial"/>
          <w:i/>
          <w:iCs/>
          <w:sz w:val="18"/>
          <w:szCs w:val="18"/>
          <w:u w:val="single"/>
        </w:rPr>
      </w:pPr>
      <w:r w:rsidRPr="006B6143">
        <w:rPr>
          <w:rFonts w:ascii="Arial" w:hAnsi="Arial" w:cs="Arial"/>
          <w:b/>
          <w:bCs/>
          <w:i/>
          <w:iCs/>
          <w:sz w:val="18"/>
          <w:szCs w:val="18"/>
          <w:u w:val="single"/>
        </w:rPr>
        <w:t xml:space="preserve">Za sklop </w:t>
      </w:r>
      <w:r>
        <w:rPr>
          <w:rFonts w:ascii="Arial" w:hAnsi="Arial" w:cs="Arial"/>
          <w:b/>
          <w:bCs/>
          <w:i/>
          <w:iCs/>
          <w:sz w:val="18"/>
          <w:szCs w:val="18"/>
          <w:u w:val="single"/>
        </w:rPr>
        <w:t>2</w:t>
      </w:r>
      <w:r w:rsidRPr="006B6143">
        <w:rPr>
          <w:rFonts w:ascii="Arial" w:hAnsi="Arial" w:cs="Arial"/>
          <w:b/>
          <w:bCs/>
          <w:i/>
          <w:iCs/>
          <w:sz w:val="18"/>
          <w:szCs w:val="18"/>
          <w:u w:val="single"/>
        </w:rPr>
        <w:t xml:space="preserve">: Čiščenje prostorov Kemijskega inštituta – </w:t>
      </w:r>
      <w:r w:rsidR="00D74A7A">
        <w:rPr>
          <w:rFonts w:ascii="Arial" w:hAnsi="Arial" w:cs="Arial"/>
          <w:b/>
          <w:bCs/>
          <w:i/>
          <w:iCs/>
          <w:sz w:val="18"/>
          <w:szCs w:val="18"/>
          <w:u w:val="single"/>
        </w:rPr>
        <w:t>Kisovec</w:t>
      </w:r>
      <w:r w:rsidRPr="006B6143">
        <w:rPr>
          <w:rFonts w:ascii="Arial" w:hAnsi="Arial" w:cs="Arial"/>
          <w:b/>
          <w:bCs/>
          <w:i/>
          <w:iCs/>
          <w:sz w:val="18"/>
          <w:szCs w:val="18"/>
          <w:u w:val="single"/>
        </w:rPr>
        <w:t>:</w:t>
      </w:r>
    </w:p>
    <w:tbl>
      <w:tblPr>
        <w:tblStyle w:val="NormalTablePHPDOCX"/>
        <w:tblW w:w="5000" w:type="pct"/>
        <w:tblInd w:w="108" w:type="dxa"/>
        <w:tblLook w:val="04A0" w:firstRow="1" w:lastRow="0" w:firstColumn="1" w:lastColumn="0" w:noHBand="0" w:noVBand="1"/>
      </w:tblPr>
      <w:tblGrid>
        <w:gridCol w:w="6172"/>
        <w:gridCol w:w="2846"/>
        <w:gridCol w:w="2409"/>
        <w:gridCol w:w="2563"/>
      </w:tblGrid>
      <w:tr w:rsidR="006B6143" w14:paraId="7C3A6E19" w14:textId="77777777" w:rsidTr="00852573">
        <w:tc>
          <w:tcPr>
            <w:tcW w:w="22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2991B8" w14:textId="77777777" w:rsidR="006B6143" w:rsidRPr="00305B4B" w:rsidRDefault="006B6143" w:rsidP="00852573">
            <w:pPr>
              <w:jc w:val="center"/>
              <w:rPr>
                <w:rFonts w:ascii="Arial" w:hAnsi="Arial" w:cs="Arial"/>
                <w:b/>
                <w:bCs/>
                <w:sz w:val="18"/>
                <w:szCs w:val="18"/>
              </w:rPr>
            </w:pPr>
            <w:r>
              <w:rPr>
                <w:rFonts w:ascii="Arial" w:hAnsi="Arial" w:cs="Arial"/>
                <w:b/>
                <w:bCs/>
                <w:sz w:val="18"/>
                <w:szCs w:val="18"/>
              </w:rPr>
              <w:t>Postavka</w:t>
            </w:r>
          </w:p>
        </w:tc>
        <w:tc>
          <w:tcPr>
            <w:tcW w:w="101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C7FD34" w14:textId="77777777" w:rsidR="006B6143" w:rsidRDefault="006B6143" w:rsidP="00852573">
            <w:pPr>
              <w:jc w:val="center"/>
            </w:pPr>
            <w:r>
              <w:rPr>
                <w:rFonts w:ascii="Arial" w:hAnsi="Arial" w:cs="Arial"/>
                <w:b/>
                <w:bCs/>
                <w:color w:val="000000"/>
                <w:position w:val="-2"/>
                <w:sz w:val="18"/>
                <w:szCs w:val="18"/>
                <w:shd w:val="clear" w:color="auto" w:fill="D1D1D1"/>
              </w:rPr>
              <w:t>Vrednost brez DDV</w:t>
            </w:r>
          </w:p>
        </w:tc>
        <w:tc>
          <w:tcPr>
            <w:tcW w:w="8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49A362" w14:textId="77777777" w:rsidR="006B6143" w:rsidRDefault="006B6143" w:rsidP="00852573">
            <w:pPr>
              <w:jc w:val="center"/>
            </w:pPr>
            <w:r>
              <w:rPr>
                <w:rFonts w:ascii="Arial" w:hAnsi="Arial" w:cs="Arial"/>
                <w:b/>
                <w:bCs/>
                <w:color w:val="000000"/>
                <w:position w:val="-2"/>
                <w:sz w:val="18"/>
                <w:szCs w:val="18"/>
                <w:shd w:val="clear" w:color="auto" w:fill="D1D1D1"/>
              </w:rPr>
              <w:t>DDV</w:t>
            </w:r>
          </w:p>
        </w:tc>
        <w:tc>
          <w:tcPr>
            <w:tcW w:w="91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0DCB3C" w14:textId="77777777" w:rsidR="006B6143" w:rsidRDefault="006B6143" w:rsidP="00852573">
            <w:pPr>
              <w:jc w:val="center"/>
            </w:pPr>
            <w:r>
              <w:rPr>
                <w:rFonts w:ascii="Arial" w:hAnsi="Arial" w:cs="Arial"/>
                <w:b/>
                <w:bCs/>
                <w:color w:val="000000"/>
                <w:position w:val="-2"/>
                <w:sz w:val="18"/>
                <w:szCs w:val="18"/>
                <w:shd w:val="clear" w:color="auto" w:fill="D1D1D1"/>
              </w:rPr>
              <w:t>Vrednost z DDV</w:t>
            </w:r>
          </w:p>
        </w:tc>
      </w:tr>
      <w:tr w:rsidR="006B6143" w14:paraId="2F3409BA" w14:textId="77777777" w:rsidTr="00852573">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EA2DA" w14:textId="77777777" w:rsidR="006B6143" w:rsidRPr="00305B4B" w:rsidRDefault="006B6143" w:rsidP="00852573">
            <w:pPr>
              <w:jc w:val="right"/>
              <w:rPr>
                <w:rFonts w:ascii="Arial" w:hAnsi="Arial" w:cs="Arial"/>
                <w:sz w:val="18"/>
                <w:szCs w:val="18"/>
              </w:rPr>
            </w:pPr>
            <w:r w:rsidRPr="00305B4B">
              <w:rPr>
                <w:rFonts w:ascii="Arial" w:hAnsi="Arial" w:cs="Arial"/>
                <w:sz w:val="18"/>
                <w:szCs w:val="18"/>
              </w:rPr>
              <w:t>Čiščenje prostorov Kemijskega inštituta</w:t>
            </w:r>
            <w:r>
              <w:rPr>
                <w:rFonts w:ascii="Arial" w:hAnsi="Arial" w:cs="Arial"/>
                <w:sz w:val="18"/>
                <w:szCs w:val="18"/>
              </w:rPr>
              <w:t xml:space="preserve"> na mesec</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A6315" w14:textId="77777777" w:rsidR="006B6143" w:rsidRDefault="006B6143" w:rsidP="00852573">
            <w:r>
              <w:rPr>
                <w:rFonts w:ascii="Arial" w:hAnsi="Arial" w:cs="Arial"/>
                <w:color w:val="000000"/>
                <w:position w:val="-2"/>
                <w:sz w:val="18"/>
                <w:szCs w:val="18"/>
              </w:rPr>
              <w:t> </w:t>
            </w: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7E6F5" w14:textId="77777777" w:rsidR="006B6143" w:rsidRDefault="006B6143" w:rsidP="00852573">
            <w:r>
              <w:rPr>
                <w:rFonts w:ascii="Arial" w:hAnsi="Arial" w:cs="Arial"/>
                <w:color w:val="000000"/>
                <w:position w:val="-2"/>
                <w:sz w:val="18"/>
                <w:szCs w:val="18"/>
              </w:rPr>
              <w:t> </w:t>
            </w: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42608" w14:textId="77777777" w:rsidR="006B6143" w:rsidRDefault="006B6143" w:rsidP="00852573">
            <w:r>
              <w:rPr>
                <w:rFonts w:ascii="Arial" w:hAnsi="Arial" w:cs="Arial"/>
                <w:color w:val="000000"/>
                <w:position w:val="-2"/>
                <w:sz w:val="18"/>
                <w:szCs w:val="18"/>
              </w:rPr>
              <w:t> </w:t>
            </w:r>
          </w:p>
        </w:tc>
      </w:tr>
      <w:tr w:rsidR="006B6143" w14:paraId="24499A2B" w14:textId="77777777" w:rsidTr="00852573">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5F1F8" w14:textId="77777777" w:rsidR="006B6143" w:rsidRPr="00305B4B" w:rsidRDefault="006B6143" w:rsidP="00852573">
            <w:pPr>
              <w:jc w:val="right"/>
              <w:rPr>
                <w:rFonts w:ascii="Arial" w:hAnsi="Arial" w:cs="Arial"/>
                <w:sz w:val="18"/>
                <w:szCs w:val="18"/>
              </w:rPr>
            </w:pPr>
            <w:r w:rsidRPr="00305B4B">
              <w:rPr>
                <w:rFonts w:ascii="Arial" w:hAnsi="Arial" w:cs="Arial"/>
                <w:sz w:val="18"/>
                <w:szCs w:val="18"/>
              </w:rPr>
              <w:t>Čiščenje prostorov Kemijskega inštituta</w:t>
            </w:r>
            <w:r>
              <w:rPr>
                <w:rFonts w:ascii="Arial" w:hAnsi="Arial" w:cs="Arial"/>
                <w:sz w:val="18"/>
                <w:szCs w:val="18"/>
              </w:rPr>
              <w:t xml:space="preserve"> na leto</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0A949" w14:textId="77777777" w:rsidR="006B6143" w:rsidRDefault="006B6143" w:rsidP="00852573">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B2878" w14:textId="77777777" w:rsidR="006B6143" w:rsidRDefault="006B6143" w:rsidP="00852573">
            <w:pPr>
              <w:rPr>
                <w:rFonts w:ascii="Arial" w:hAnsi="Arial" w:cs="Arial"/>
                <w:color w:val="000000"/>
                <w:position w:val="-2"/>
                <w:sz w:val="18"/>
                <w:szCs w:val="18"/>
              </w:rPr>
            </w:pP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C39FD" w14:textId="77777777" w:rsidR="006B6143" w:rsidRDefault="006B6143" w:rsidP="00852573">
            <w:pPr>
              <w:rPr>
                <w:rFonts w:ascii="Arial" w:hAnsi="Arial" w:cs="Arial"/>
                <w:color w:val="000000"/>
                <w:position w:val="-2"/>
                <w:sz w:val="18"/>
                <w:szCs w:val="18"/>
              </w:rPr>
            </w:pPr>
          </w:p>
        </w:tc>
      </w:tr>
      <w:tr w:rsidR="006B6143" w14:paraId="5EB64F07" w14:textId="77777777" w:rsidTr="00852573">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C35BE" w14:textId="77777777" w:rsidR="006B6143" w:rsidRPr="00305B4B" w:rsidRDefault="006B6143" w:rsidP="00852573">
            <w:pPr>
              <w:jc w:val="right"/>
              <w:rPr>
                <w:rFonts w:ascii="Arial" w:hAnsi="Arial" w:cs="Arial"/>
                <w:sz w:val="18"/>
                <w:szCs w:val="18"/>
              </w:rPr>
            </w:pPr>
            <w:r w:rsidRPr="00305B4B">
              <w:rPr>
                <w:rFonts w:ascii="Arial" w:hAnsi="Arial" w:cs="Arial"/>
                <w:sz w:val="18"/>
                <w:szCs w:val="18"/>
              </w:rPr>
              <w:t>Čiščenje prostorov Kemijskega inštituta</w:t>
            </w:r>
            <w:r>
              <w:rPr>
                <w:rFonts w:ascii="Arial" w:hAnsi="Arial" w:cs="Arial"/>
                <w:sz w:val="18"/>
                <w:szCs w:val="18"/>
              </w:rPr>
              <w:t xml:space="preserve"> za celotno obdobje (48 mesecev)</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696DD" w14:textId="77777777" w:rsidR="006B6143" w:rsidRDefault="006B6143" w:rsidP="00852573">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651C9" w14:textId="77777777" w:rsidR="006B6143" w:rsidRDefault="006B6143" w:rsidP="00852573">
            <w:pPr>
              <w:rPr>
                <w:rFonts w:ascii="Arial" w:hAnsi="Arial" w:cs="Arial"/>
                <w:color w:val="000000"/>
                <w:position w:val="-2"/>
                <w:sz w:val="18"/>
                <w:szCs w:val="18"/>
              </w:rPr>
            </w:pP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C5A05" w14:textId="77777777" w:rsidR="006B6143" w:rsidRDefault="006B6143" w:rsidP="00852573">
            <w:pPr>
              <w:rPr>
                <w:rFonts w:ascii="Arial" w:hAnsi="Arial" w:cs="Arial"/>
                <w:color w:val="000000"/>
                <w:position w:val="-2"/>
                <w:sz w:val="18"/>
                <w:szCs w:val="18"/>
              </w:rPr>
            </w:pPr>
          </w:p>
        </w:tc>
      </w:tr>
    </w:tbl>
    <w:p w14:paraId="3C98D996" w14:textId="402CD632" w:rsidR="001D41DF" w:rsidRDefault="001D41DF" w:rsidP="00F37996">
      <w:pPr>
        <w:spacing w:before="225" w:after="225" w:line="240" w:lineRule="auto"/>
        <w:jc w:val="both"/>
        <w:rPr>
          <w:rFonts w:ascii="Arial" w:hAnsi="Arial" w:cs="Arial"/>
          <w:color w:val="000000"/>
          <w:sz w:val="18"/>
          <w:szCs w:val="18"/>
        </w:rPr>
      </w:pPr>
      <w:r>
        <w:rPr>
          <w:rFonts w:ascii="Arial" w:hAnsi="Arial" w:cs="Arial"/>
          <w:color w:val="000000"/>
          <w:sz w:val="18"/>
          <w:szCs w:val="18"/>
        </w:rPr>
        <w:t>P</w:t>
      </w:r>
      <w:r w:rsidRPr="001D41DF">
        <w:rPr>
          <w:rFonts w:ascii="Arial" w:hAnsi="Arial" w:cs="Arial"/>
          <w:color w:val="000000"/>
          <w:sz w:val="18"/>
          <w:szCs w:val="18"/>
        </w:rPr>
        <w:t>onudbena cena z DDV v ponudbi vključuje vse stroške (tudi strošk</w:t>
      </w:r>
      <w:r w:rsidR="00E37318">
        <w:rPr>
          <w:rFonts w:ascii="Arial" w:hAnsi="Arial" w:cs="Arial"/>
          <w:color w:val="000000"/>
          <w:sz w:val="18"/>
          <w:szCs w:val="18"/>
        </w:rPr>
        <w:t>e</w:t>
      </w:r>
      <w:r w:rsidRPr="001D41DF">
        <w:rPr>
          <w:rFonts w:ascii="Arial" w:hAnsi="Arial" w:cs="Arial"/>
          <w:color w:val="000000"/>
          <w:sz w:val="18"/>
          <w:szCs w:val="18"/>
        </w:rPr>
        <w:t xml:space="preserve"> zavarovanja, prevoza in postavitvijo opreme), davke in morebitne popuste tako, da naročnika ne bremenijo kakršni koli drugi stroški, povezani s predmetom javnega naročila. </w:t>
      </w:r>
    </w:p>
    <w:p w14:paraId="25B9B1F7" w14:textId="77777777" w:rsidR="002E561D" w:rsidRDefault="002E561D" w:rsidP="00F37996">
      <w:pPr>
        <w:spacing w:before="225" w:after="225" w:line="240" w:lineRule="auto"/>
        <w:jc w:val="both"/>
        <w:rPr>
          <w:rFonts w:ascii="Arial" w:hAnsi="Arial" w:cs="Arial"/>
          <w:b/>
          <w:bCs/>
          <w:color w:val="000000"/>
          <w:sz w:val="18"/>
          <w:szCs w:val="18"/>
        </w:rPr>
      </w:pPr>
    </w:p>
    <w:p w14:paraId="0180F1D4" w14:textId="30396A8F" w:rsidR="00F37996" w:rsidRDefault="00F37996" w:rsidP="00F37996">
      <w:pPr>
        <w:spacing w:before="225" w:after="225" w:line="240" w:lineRule="auto"/>
        <w:jc w:val="both"/>
        <w:rPr>
          <w:rFonts w:ascii="Arial" w:hAnsi="Arial" w:cs="Arial"/>
          <w:color w:val="000000"/>
          <w:sz w:val="18"/>
          <w:szCs w:val="18"/>
        </w:rPr>
      </w:pPr>
      <w:r>
        <w:rPr>
          <w:rFonts w:ascii="Arial" w:hAnsi="Arial" w:cs="Arial"/>
          <w:b/>
          <w:bCs/>
          <w:color w:val="000000"/>
          <w:sz w:val="18"/>
          <w:szCs w:val="18"/>
        </w:rPr>
        <w:lastRenderedPageBreak/>
        <w:t>II. Rok veljavnosti ponudb</w:t>
      </w:r>
      <w:r w:rsidRPr="00F362A7">
        <w:rPr>
          <w:rFonts w:ascii="Arial" w:hAnsi="Arial" w:cs="Arial"/>
          <w:b/>
          <w:bCs/>
          <w:color w:val="000000"/>
          <w:sz w:val="18"/>
          <w:szCs w:val="18"/>
        </w:rPr>
        <w:t>e</w:t>
      </w:r>
      <w:r>
        <w:rPr>
          <w:rFonts w:ascii="Arial" w:hAnsi="Arial" w:cs="Arial"/>
          <w:color w:val="000000"/>
          <w:sz w:val="18"/>
          <w:szCs w:val="18"/>
        </w:rPr>
        <w:t> </w:t>
      </w:r>
    </w:p>
    <w:p w14:paraId="4AC9F635" w14:textId="014ECF1F" w:rsidR="00F37996" w:rsidRDefault="00F37996" w:rsidP="00F37996">
      <w:pPr>
        <w:spacing w:before="225" w:after="120" w:line="240" w:lineRule="auto"/>
        <w:jc w:val="both"/>
      </w:pPr>
      <w:r>
        <w:rPr>
          <w:rFonts w:ascii="Arial" w:hAnsi="Arial" w:cs="Arial"/>
          <w:color w:val="000000"/>
          <w:sz w:val="18"/>
          <w:szCs w:val="18"/>
        </w:rPr>
        <w:t xml:space="preserve">Ponudba velja najmanj </w:t>
      </w:r>
      <w:r w:rsidR="009A2EA2">
        <w:rPr>
          <w:rFonts w:ascii="Arial" w:hAnsi="Arial" w:cs="Arial"/>
          <w:color w:val="000000"/>
          <w:sz w:val="18"/>
          <w:szCs w:val="18"/>
        </w:rPr>
        <w:t>120</w:t>
      </w:r>
      <w:r>
        <w:rPr>
          <w:rFonts w:ascii="Arial" w:hAnsi="Arial" w:cs="Arial"/>
          <w:color w:val="000000"/>
          <w:sz w:val="18"/>
          <w:szCs w:val="18"/>
        </w:rPr>
        <w:t xml:space="preserve"> dni od roka za predložitev ponudb.</w:t>
      </w:r>
    </w:p>
    <w:p w14:paraId="40F735D3" w14:textId="77777777" w:rsidR="00F37996" w:rsidRDefault="00F37996" w:rsidP="00F37996">
      <w:pPr>
        <w:spacing w:before="120"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7BE145C" w14:textId="77777777" w:rsidR="002E561D" w:rsidRDefault="002E561D" w:rsidP="00F37996">
      <w:pPr>
        <w:spacing w:before="225" w:after="225" w:line="240" w:lineRule="auto"/>
        <w:jc w:val="both"/>
        <w:rPr>
          <w:rFonts w:ascii="Arial" w:hAnsi="Arial" w:cs="Arial"/>
          <w:b/>
          <w:bCs/>
          <w:color w:val="000000"/>
          <w:sz w:val="18"/>
          <w:szCs w:val="18"/>
        </w:rPr>
      </w:pPr>
    </w:p>
    <w:p w14:paraId="66D8BFEF" w14:textId="34BF3E19" w:rsidR="00F37996" w:rsidRDefault="00F37996" w:rsidP="00F37996">
      <w:pPr>
        <w:spacing w:before="225" w:after="225" w:line="240" w:lineRule="auto"/>
        <w:jc w:val="both"/>
      </w:pPr>
      <w:r>
        <w:rPr>
          <w:rFonts w:ascii="Arial" w:hAnsi="Arial" w:cs="Arial"/>
          <w:b/>
          <w:bCs/>
          <w:color w:val="000000"/>
          <w:sz w:val="18"/>
          <w:szCs w:val="18"/>
        </w:rPr>
        <w:t>IV. Podatki o plačilu </w:t>
      </w:r>
    </w:p>
    <w:p w14:paraId="7D99C966" w14:textId="77777777" w:rsidR="00F37996" w:rsidRDefault="00F37996" w:rsidP="00F37996">
      <w:pPr>
        <w:spacing w:before="225" w:after="120" w:line="240" w:lineRule="auto"/>
        <w:jc w:val="both"/>
        <w:rPr>
          <w:rFonts w:ascii="Arial" w:hAnsi="Arial" w:cs="Arial"/>
          <w:color w:val="000000"/>
          <w:sz w:val="18"/>
          <w:szCs w:val="18"/>
        </w:rPr>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FD03C81" w14:textId="77777777" w:rsidR="00F37996" w:rsidRDefault="00F37996" w:rsidP="00F37996">
      <w:pPr>
        <w:spacing w:before="120"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9CC4543" w14:textId="77777777" w:rsidR="002E561D" w:rsidRDefault="002E561D" w:rsidP="00F03C05">
      <w:pPr>
        <w:spacing w:after="0" w:line="240" w:lineRule="auto"/>
        <w:jc w:val="both"/>
        <w:rPr>
          <w:rFonts w:ascii="Arial" w:hAnsi="Arial" w:cs="Arial"/>
          <w:b/>
          <w:bCs/>
          <w:color w:val="000000"/>
          <w:sz w:val="18"/>
          <w:szCs w:val="18"/>
        </w:rPr>
      </w:pPr>
    </w:p>
    <w:p w14:paraId="370ACF4B" w14:textId="77777777" w:rsidR="002E561D" w:rsidRDefault="002E561D" w:rsidP="00F03C05">
      <w:pPr>
        <w:spacing w:after="0" w:line="240" w:lineRule="auto"/>
        <w:jc w:val="both"/>
        <w:rPr>
          <w:rFonts w:ascii="Arial" w:hAnsi="Arial" w:cs="Arial"/>
          <w:b/>
          <w:bCs/>
          <w:color w:val="000000"/>
          <w:sz w:val="18"/>
          <w:szCs w:val="18"/>
        </w:rPr>
      </w:pPr>
    </w:p>
    <w:p w14:paraId="203C705A" w14:textId="5C8A0C68" w:rsidR="00F37996" w:rsidRDefault="00F37996" w:rsidP="00F03C05">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130BA6E2" w14:textId="77777777" w:rsidR="00F03C05" w:rsidRDefault="00F03C05" w:rsidP="00F03C05">
      <w:pPr>
        <w:spacing w:after="0" w:line="240" w:lineRule="auto"/>
        <w:jc w:val="both"/>
      </w:pPr>
    </w:p>
    <w:tbl>
      <w:tblPr>
        <w:tblStyle w:val="NormalTablePHPDOCX"/>
        <w:tblW w:w="8739" w:type="dxa"/>
        <w:tblInd w:w="114" w:type="dxa"/>
        <w:shd w:val="clear" w:color="auto" w:fill="CCCCCC"/>
        <w:tblLook w:val="04A0" w:firstRow="1" w:lastRow="0" w:firstColumn="1" w:lastColumn="0" w:noHBand="0" w:noVBand="1"/>
      </w:tblPr>
      <w:tblGrid>
        <w:gridCol w:w="3192"/>
        <w:gridCol w:w="885"/>
        <w:gridCol w:w="4272"/>
        <w:gridCol w:w="390"/>
      </w:tblGrid>
      <w:tr w:rsidR="003402B7" w14:paraId="6499C4B0"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BAF7E8" w14:textId="77777777" w:rsidR="003402B7" w:rsidRDefault="003402B7" w:rsidP="00852573">
            <w:pPr>
              <w:jc w:val="right"/>
            </w:pPr>
            <w:r>
              <w:rPr>
                <w:rFonts w:ascii="Arial" w:hAnsi="Arial" w:cs="Arial"/>
                <w:b/>
                <w:bCs/>
                <w:color w:val="000000"/>
                <w:position w:val="-2"/>
                <w:sz w:val="18"/>
                <w:szCs w:val="18"/>
                <w:shd w:val="clear" w:color="auto" w:fill="CCCCCC"/>
              </w:rPr>
              <w:t>KONTAKTNA OSEBA:</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55D51" w14:textId="77777777" w:rsidR="003402B7" w:rsidRDefault="003402B7" w:rsidP="00852573">
            <w:r>
              <w:rPr>
                <w:rFonts w:ascii="Arial" w:hAnsi="Arial" w:cs="Arial"/>
                <w:color w:val="000000"/>
                <w:position w:val="-2"/>
                <w:sz w:val="18"/>
                <w:szCs w:val="18"/>
              </w:rPr>
              <w:t> </w:t>
            </w:r>
          </w:p>
        </w:tc>
      </w:tr>
      <w:tr w:rsidR="003402B7" w14:paraId="44DCA6AC"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1B9316" w14:textId="77777777" w:rsidR="003402B7" w:rsidRDefault="003402B7" w:rsidP="00852573">
            <w:pPr>
              <w:jc w:val="right"/>
            </w:pPr>
            <w:r>
              <w:rPr>
                <w:rFonts w:ascii="Arial" w:hAnsi="Arial" w:cs="Arial"/>
                <w:b/>
                <w:bCs/>
                <w:color w:val="000000"/>
                <w:position w:val="-2"/>
                <w:sz w:val="18"/>
                <w:szCs w:val="18"/>
                <w:shd w:val="clear" w:color="auto" w:fill="CCCCCC"/>
              </w:rPr>
              <w:t>E-POŠTA KONTAKTNE OSEBE:</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6BC90" w14:textId="77777777" w:rsidR="003402B7" w:rsidRDefault="003402B7" w:rsidP="00852573">
            <w:r>
              <w:rPr>
                <w:rFonts w:ascii="Arial" w:hAnsi="Arial" w:cs="Arial"/>
                <w:color w:val="000000"/>
                <w:position w:val="-2"/>
                <w:sz w:val="18"/>
                <w:szCs w:val="18"/>
              </w:rPr>
              <w:t> </w:t>
            </w:r>
          </w:p>
        </w:tc>
      </w:tr>
      <w:tr w:rsidR="003402B7" w14:paraId="088EE1A5"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F2DD77" w14:textId="77777777" w:rsidR="003402B7" w:rsidRDefault="003402B7" w:rsidP="00852573">
            <w:pPr>
              <w:jc w:val="right"/>
            </w:pPr>
            <w:r>
              <w:rPr>
                <w:rFonts w:ascii="Arial" w:hAnsi="Arial" w:cs="Arial"/>
                <w:b/>
                <w:bCs/>
                <w:color w:val="000000"/>
                <w:position w:val="-2"/>
                <w:sz w:val="18"/>
                <w:szCs w:val="18"/>
                <w:shd w:val="clear" w:color="auto" w:fill="CCCCCC"/>
              </w:rPr>
              <w:t>TELEFON:</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6F4ED" w14:textId="77777777" w:rsidR="003402B7" w:rsidRDefault="003402B7" w:rsidP="00852573">
            <w:r>
              <w:rPr>
                <w:rFonts w:ascii="Arial" w:hAnsi="Arial" w:cs="Arial"/>
                <w:color w:val="000000"/>
                <w:position w:val="-2"/>
                <w:sz w:val="18"/>
                <w:szCs w:val="18"/>
              </w:rPr>
              <w:t> </w:t>
            </w:r>
          </w:p>
        </w:tc>
      </w:tr>
      <w:tr w:rsidR="003402B7" w14:paraId="0942DA42"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733D99" w14:textId="77777777" w:rsidR="003402B7" w:rsidRDefault="003402B7" w:rsidP="00852573">
            <w:pPr>
              <w:jc w:val="right"/>
            </w:pPr>
            <w:r>
              <w:rPr>
                <w:rFonts w:ascii="Arial" w:hAnsi="Arial" w:cs="Arial"/>
                <w:b/>
                <w:bCs/>
                <w:color w:val="000000"/>
                <w:position w:val="-2"/>
                <w:sz w:val="18"/>
                <w:szCs w:val="18"/>
                <w:shd w:val="clear" w:color="auto" w:fill="CCCCCC"/>
              </w:rPr>
              <w:t>ID ZA DDV:</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F126F" w14:textId="77777777" w:rsidR="003402B7" w:rsidRDefault="003402B7" w:rsidP="00852573">
            <w:r>
              <w:rPr>
                <w:rFonts w:ascii="Arial" w:hAnsi="Arial" w:cs="Arial"/>
                <w:color w:val="000000"/>
                <w:position w:val="-2"/>
                <w:sz w:val="18"/>
                <w:szCs w:val="18"/>
              </w:rPr>
              <w:t> </w:t>
            </w:r>
          </w:p>
        </w:tc>
      </w:tr>
      <w:tr w:rsidR="003402B7" w14:paraId="613B9399"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BBD6B6" w14:textId="77777777" w:rsidR="003402B7" w:rsidRDefault="003402B7" w:rsidP="00852573">
            <w:pPr>
              <w:jc w:val="right"/>
            </w:pPr>
            <w:r>
              <w:rPr>
                <w:rFonts w:ascii="Arial" w:hAnsi="Arial" w:cs="Arial"/>
                <w:b/>
                <w:bCs/>
                <w:color w:val="000000"/>
                <w:position w:val="-2"/>
                <w:sz w:val="18"/>
                <w:szCs w:val="18"/>
                <w:shd w:val="clear" w:color="auto" w:fill="CCCCCC"/>
              </w:rPr>
              <w:t>PRISTOJNI FINANČNI URAD:</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2901ED" w14:textId="77777777" w:rsidR="003402B7" w:rsidRDefault="003402B7" w:rsidP="00852573">
            <w:r>
              <w:rPr>
                <w:rFonts w:ascii="Arial" w:hAnsi="Arial" w:cs="Arial"/>
                <w:color w:val="000000"/>
                <w:position w:val="-2"/>
                <w:sz w:val="18"/>
                <w:szCs w:val="18"/>
              </w:rPr>
              <w:t> </w:t>
            </w:r>
          </w:p>
        </w:tc>
      </w:tr>
      <w:tr w:rsidR="003402B7" w14:paraId="76B2E7D5"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9A3EC1" w14:textId="77777777" w:rsidR="003402B7" w:rsidRDefault="003402B7" w:rsidP="00852573">
            <w:pPr>
              <w:jc w:val="right"/>
            </w:pPr>
            <w:r>
              <w:rPr>
                <w:rFonts w:ascii="Arial" w:hAnsi="Arial" w:cs="Arial"/>
                <w:b/>
                <w:bCs/>
                <w:color w:val="000000"/>
                <w:position w:val="-2"/>
                <w:sz w:val="18"/>
                <w:szCs w:val="18"/>
                <w:shd w:val="clear" w:color="auto" w:fill="CCCCCC"/>
              </w:rPr>
              <w:t>MATIČNA ŠTEVILKA:</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65AB7" w14:textId="77777777" w:rsidR="003402B7" w:rsidRDefault="003402B7" w:rsidP="00852573">
            <w:r>
              <w:rPr>
                <w:rFonts w:ascii="Arial" w:hAnsi="Arial" w:cs="Arial"/>
                <w:color w:val="000000"/>
                <w:position w:val="-2"/>
                <w:sz w:val="18"/>
                <w:szCs w:val="18"/>
              </w:rPr>
              <w:t> </w:t>
            </w:r>
          </w:p>
        </w:tc>
      </w:tr>
      <w:tr w:rsidR="003402B7" w14:paraId="27AD3898"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74CFEA" w14:textId="77777777" w:rsidR="003402B7" w:rsidRDefault="003402B7" w:rsidP="00852573">
            <w:pPr>
              <w:jc w:val="right"/>
            </w:pPr>
            <w:r>
              <w:rPr>
                <w:rFonts w:ascii="Arial" w:hAnsi="Arial" w:cs="Arial"/>
                <w:b/>
                <w:bCs/>
                <w:color w:val="000000"/>
                <w:position w:val="-2"/>
                <w:sz w:val="18"/>
                <w:szCs w:val="18"/>
                <w:shd w:val="clear" w:color="auto" w:fill="CCCCCC"/>
              </w:rPr>
              <w:t>ŠTEVILKE TRANSAKCIJSKIH RAČUNOV:</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90F50" w14:textId="77777777" w:rsidR="003402B7" w:rsidRDefault="003402B7" w:rsidP="00852573">
            <w:r>
              <w:rPr>
                <w:rFonts w:ascii="Arial" w:hAnsi="Arial" w:cs="Arial"/>
                <w:color w:val="000000"/>
                <w:position w:val="-2"/>
                <w:sz w:val="18"/>
                <w:szCs w:val="18"/>
              </w:rPr>
              <w:t> </w:t>
            </w:r>
          </w:p>
        </w:tc>
      </w:tr>
      <w:tr w:rsidR="003402B7" w14:paraId="41D4C646"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60F277" w14:textId="77777777" w:rsidR="003402B7" w:rsidRDefault="003402B7" w:rsidP="00852573">
            <w:pPr>
              <w:jc w:val="right"/>
            </w:pPr>
            <w:r>
              <w:rPr>
                <w:rFonts w:ascii="Arial" w:hAnsi="Arial" w:cs="Arial"/>
                <w:b/>
                <w:bCs/>
                <w:color w:val="000000"/>
                <w:position w:val="-2"/>
                <w:sz w:val="18"/>
                <w:szCs w:val="18"/>
                <w:shd w:val="clear" w:color="auto" w:fill="CCCCCC"/>
              </w:rPr>
              <w:t>POOBLAŠČENA OSEBA ZA PODPIS PONUDBE IN POGODBE:</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29181" w14:textId="77777777" w:rsidR="003402B7" w:rsidRDefault="003402B7" w:rsidP="00852573">
            <w:r>
              <w:rPr>
                <w:rFonts w:ascii="Arial" w:hAnsi="Arial" w:cs="Arial"/>
                <w:color w:val="000000"/>
                <w:position w:val="-2"/>
                <w:sz w:val="18"/>
                <w:szCs w:val="18"/>
              </w:rPr>
              <w:t> </w:t>
            </w:r>
          </w:p>
        </w:tc>
      </w:tr>
      <w:tr w:rsidR="003402B7" w14:paraId="41148C20"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C73F0D" w14:textId="77777777" w:rsidR="003402B7" w:rsidRDefault="003402B7" w:rsidP="00852573">
            <w:pPr>
              <w:jc w:val="right"/>
            </w:pPr>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(mikro, majhna, srednja ali velika družba)</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AA478" w14:textId="77777777" w:rsidR="003402B7" w:rsidRDefault="003402B7" w:rsidP="00852573">
            <w:r>
              <w:rPr>
                <w:rFonts w:ascii="Arial" w:hAnsi="Arial" w:cs="Arial"/>
                <w:color w:val="000000"/>
                <w:position w:val="-2"/>
                <w:sz w:val="18"/>
                <w:szCs w:val="18"/>
              </w:rPr>
              <w:t> </w:t>
            </w:r>
          </w:p>
        </w:tc>
      </w:tr>
      <w:tr w:rsidR="003402B7" w14:paraId="1F7410A7" w14:textId="77777777" w:rsidTr="003402B7">
        <w:trPr>
          <w:gridAfter w:val="1"/>
          <w:wAfter w:w="390" w:type="dxa"/>
        </w:trPr>
        <w:tc>
          <w:tcPr>
            <w:tcW w:w="319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507D1E" w14:textId="77777777" w:rsidR="003402B7" w:rsidRDefault="003402B7" w:rsidP="0085257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57"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CCB67" w14:textId="77777777" w:rsidR="003402B7" w:rsidRDefault="003402B7" w:rsidP="00852573">
            <w:r>
              <w:rPr>
                <w:rFonts w:ascii="Arial" w:hAnsi="Arial" w:cs="Arial"/>
                <w:color w:val="000000"/>
                <w:position w:val="-2"/>
                <w:sz w:val="18"/>
                <w:szCs w:val="18"/>
              </w:rPr>
              <w:t> </w:t>
            </w:r>
          </w:p>
        </w:tc>
      </w:tr>
      <w:tr w:rsidR="003402B7" w14:paraId="64141672" w14:textId="77777777" w:rsidTr="003402B7">
        <w:tblPrEx>
          <w:shd w:val="clear" w:color="auto" w:fill="auto"/>
        </w:tblPrEx>
        <w:tc>
          <w:tcPr>
            <w:tcW w:w="8739" w:type="dxa"/>
            <w:gridSpan w:val="4"/>
            <w:tcMar>
              <w:top w:w="75" w:type="dxa"/>
              <w:bottom w:w="75" w:type="dxa"/>
            </w:tcMar>
            <w:vAlign w:val="center"/>
          </w:tcPr>
          <w:p w14:paraId="42AF8F2A" w14:textId="2A42F12E" w:rsidR="003402B7" w:rsidRDefault="003402B7" w:rsidP="00852573">
            <w:pPr>
              <w:spacing w:before="135" w:after="135"/>
              <w:jc w:val="both"/>
              <w:textAlignment w:val="center"/>
            </w:pPr>
          </w:p>
        </w:tc>
      </w:tr>
      <w:tr w:rsidR="003402B7" w14:paraId="3D7157B4" w14:textId="77777777" w:rsidTr="003402B7">
        <w:tblPrEx>
          <w:shd w:val="clear" w:color="auto" w:fill="auto"/>
        </w:tblPrEx>
        <w:tc>
          <w:tcPr>
            <w:tcW w:w="4077" w:type="dxa"/>
            <w:gridSpan w:val="2"/>
            <w:tcMar>
              <w:top w:w="75" w:type="dxa"/>
              <w:bottom w:w="75" w:type="dxa"/>
            </w:tcMar>
            <w:vAlign w:val="center"/>
          </w:tcPr>
          <w:p w14:paraId="71AE0B99" w14:textId="77777777" w:rsidR="003402B7" w:rsidRDefault="003402B7" w:rsidP="00852573">
            <w:r>
              <w:rPr>
                <w:rFonts w:ascii="Arial" w:hAnsi="Arial" w:cs="Arial"/>
                <w:color w:val="000000"/>
                <w:position w:val="-2"/>
                <w:sz w:val="18"/>
                <w:szCs w:val="18"/>
              </w:rPr>
              <w:t>Kraj in datum:</w:t>
            </w:r>
          </w:p>
        </w:tc>
        <w:tc>
          <w:tcPr>
            <w:tcW w:w="0" w:type="auto"/>
            <w:gridSpan w:val="2"/>
            <w:tcMar>
              <w:top w:w="75" w:type="dxa"/>
              <w:bottom w:w="75" w:type="dxa"/>
            </w:tcMar>
            <w:vAlign w:val="center"/>
          </w:tcPr>
          <w:p w14:paraId="3CFFD3E9" w14:textId="77777777" w:rsidR="003402B7" w:rsidRDefault="003402B7" w:rsidP="00852573">
            <w:pPr>
              <w:jc w:val="center"/>
            </w:pPr>
            <w:r>
              <w:rPr>
                <w:rFonts w:ascii="Arial" w:hAnsi="Arial" w:cs="Arial"/>
                <w:color w:val="000000"/>
                <w:position w:val="-2"/>
                <w:sz w:val="18"/>
                <w:szCs w:val="18"/>
              </w:rPr>
              <w:t>Ime in priimek: _____________________</w:t>
            </w:r>
          </w:p>
        </w:tc>
      </w:tr>
      <w:tr w:rsidR="003402B7" w14:paraId="63CDD984" w14:textId="77777777" w:rsidTr="003402B7">
        <w:tblPrEx>
          <w:shd w:val="clear" w:color="auto" w:fill="auto"/>
        </w:tblPrEx>
        <w:tc>
          <w:tcPr>
            <w:tcW w:w="4077" w:type="dxa"/>
            <w:gridSpan w:val="2"/>
            <w:tcMar>
              <w:top w:w="75" w:type="dxa"/>
              <w:bottom w:w="75" w:type="dxa"/>
            </w:tcMar>
            <w:vAlign w:val="center"/>
          </w:tcPr>
          <w:p w14:paraId="403E67DC" w14:textId="77777777" w:rsidR="003402B7" w:rsidRDefault="003402B7" w:rsidP="00852573">
            <w:r>
              <w:rPr>
                <w:rFonts w:ascii="Arial" w:hAnsi="Arial" w:cs="Arial"/>
                <w:color w:val="000000"/>
                <w:position w:val="-2"/>
                <w:sz w:val="18"/>
                <w:szCs w:val="18"/>
              </w:rPr>
              <w:t> </w:t>
            </w:r>
          </w:p>
        </w:tc>
        <w:tc>
          <w:tcPr>
            <w:tcW w:w="0" w:type="auto"/>
            <w:gridSpan w:val="2"/>
            <w:tcMar>
              <w:top w:w="75" w:type="dxa"/>
              <w:bottom w:w="75" w:type="dxa"/>
            </w:tcMar>
            <w:vAlign w:val="center"/>
          </w:tcPr>
          <w:p w14:paraId="35234A19" w14:textId="77777777" w:rsidR="003402B7" w:rsidRDefault="003402B7" w:rsidP="00852573"/>
          <w:p w14:paraId="25DE7F7E" w14:textId="1012B6FD" w:rsidR="003402B7" w:rsidRDefault="003402B7" w:rsidP="00852573">
            <w:pPr>
              <w:jc w:val="center"/>
            </w:pPr>
            <w:r>
              <w:rPr>
                <w:rFonts w:ascii="Arial" w:hAnsi="Arial" w:cs="Arial"/>
                <w:color w:val="000000"/>
                <w:position w:val="-2"/>
                <w:sz w:val="18"/>
                <w:szCs w:val="18"/>
              </w:rPr>
              <w:t xml:space="preserve"> (žig in podpis)</w:t>
            </w:r>
          </w:p>
        </w:tc>
      </w:tr>
    </w:tbl>
    <w:p w14:paraId="05BDB998" w14:textId="2B3BD652" w:rsidR="004D7028" w:rsidRDefault="004D7028" w:rsidP="00D74A7A">
      <w:pPr>
        <w:spacing w:after="0"/>
      </w:pPr>
    </w:p>
    <w:sectPr w:rsidR="004D7028" w:rsidSect="00D74A7A">
      <w:headerReference w:type="even" r:id="rId8"/>
      <w:headerReference w:type="default" r:id="rId9"/>
      <w:footerReference w:type="default" r:id="rId10"/>
      <w:headerReference w:type="first" r:id="rId11"/>
      <w:pgSz w:w="16838" w:h="11906" w:orient="landscape"/>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A73217" w14:textId="77777777" w:rsidR="00732381" w:rsidRDefault="00732381" w:rsidP="006975C6">
      <w:pPr>
        <w:spacing w:after="0" w:line="240" w:lineRule="auto"/>
      </w:pPr>
      <w:r>
        <w:separator/>
      </w:r>
    </w:p>
  </w:endnote>
  <w:endnote w:type="continuationSeparator" w:id="0">
    <w:p w14:paraId="46BF5C90" w14:textId="77777777" w:rsidR="00732381" w:rsidRDefault="0073238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C05A07" w14:textId="77777777" w:rsidR="009A6936" w:rsidRDefault="009A6936" w:rsidP="001C1D68">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21AD4E5" w14:textId="77777777" w:rsidR="00732381" w:rsidRDefault="00732381" w:rsidP="006975C6">
      <w:pPr>
        <w:spacing w:after="0" w:line="240" w:lineRule="auto"/>
      </w:pPr>
      <w:r>
        <w:separator/>
      </w:r>
    </w:p>
  </w:footnote>
  <w:footnote w:type="continuationSeparator" w:id="0">
    <w:p w14:paraId="4CE4FA8D" w14:textId="77777777" w:rsidR="00732381" w:rsidRDefault="0073238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3FBFA6" w14:textId="3F7C86A2" w:rsidR="009A6936" w:rsidRDefault="009A69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F21554" w14:textId="77777777" w:rsidR="006047B1" w:rsidRPr="00227537" w:rsidRDefault="006047B1" w:rsidP="006047B1">
    <w:pPr>
      <w:pStyle w:val="Header"/>
      <w:tabs>
        <w:tab w:val="clear" w:pos="4536"/>
        <w:tab w:val="clear" w:pos="9072"/>
        <w:tab w:val="left" w:pos="1168"/>
      </w:tabs>
      <w:jc w:val="center"/>
      <w:rPr>
        <w:rFonts w:ascii="Arial" w:hAnsi="Arial" w:cs="Arial"/>
      </w:rPr>
    </w:pPr>
    <w:r>
      <w:rPr>
        <w:rFonts w:ascii="Arial" w:hAnsi="Arial" w:cs="Arial"/>
        <w:noProof/>
      </w:rPr>
      <w:drawing>
        <wp:inline distT="0" distB="0" distL="0" distR="0" wp14:anchorId="4A28F688" wp14:editId="20869008">
          <wp:extent cx="3268494" cy="1011190"/>
          <wp:effectExtent l="0" t="0" r="0" b="0"/>
          <wp:docPr id="176160041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03636" cy="1022062"/>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9DEEF9" w14:textId="1C3F3261" w:rsidR="009A6936" w:rsidRDefault="009A6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2DA4"/>
    <w:multiLevelType w:val="multilevel"/>
    <w:tmpl w:val="1FB8250E"/>
    <w:lvl w:ilvl="0">
      <w:numFmt w:val="bullet"/>
      <w:lvlText w:val="-"/>
      <w:lvlJc w:val="left"/>
      <w:pPr>
        <w:ind w:left="644" w:hanging="360"/>
      </w:pPr>
      <w:rPr>
        <w:rFonts w:ascii="Arial" w:eastAsia="Times New Roman" w:hAnsi="Arial" w:hint="default"/>
      </w:rPr>
    </w:lvl>
    <w:lvl w:ilvl="1">
      <w:start w:val="1"/>
      <w:numFmt w:val="decimal"/>
      <w:lvlText w:val="%2."/>
      <w:lvlJc w:val="left"/>
      <w:pPr>
        <w:tabs>
          <w:tab w:val="num" w:pos="1364"/>
        </w:tabs>
        <w:ind w:left="1364" w:hanging="720"/>
      </w:pPr>
    </w:lvl>
    <w:lvl w:ilvl="2">
      <w:start w:val="1"/>
      <w:numFmt w:val="decimal"/>
      <w:lvlText w:val="%3."/>
      <w:lvlJc w:val="left"/>
      <w:pPr>
        <w:tabs>
          <w:tab w:val="num" w:pos="2084"/>
        </w:tabs>
        <w:ind w:left="2084" w:hanging="720"/>
      </w:pPr>
    </w:lvl>
    <w:lvl w:ilvl="3">
      <w:start w:val="1"/>
      <w:numFmt w:val="decimal"/>
      <w:lvlText w:val="%4."/>
      <w:lvlJc w:val="left"/>
      <w:pPr>
        <w:tabs>
          <w:tab w:val="num" w:pos="2804"/>
        </w:tabs>
        <w:ind w:left="2804" w:hanging="720"/>
      </w:pPr>
    </w:lvl>
    <w:lvl w:ilvl="4">
      <w:start w:val="1"/>
      <w:numFmt w:val="decimal"/>
      <w:lvlText w:val="%5."/>
      <w:lvlJc w:val="left"/>
      <w:pPr>
        <w:tabs>
          <w:tab w:val="num" w:pos="3524"/>
        </w:tabs>
        <w:ind w:left="3524" w:hanging="720"/>
      </w:pPr>
    </w:lvl>
    <w:lvl w:ilvl="5">
      <w:start w:val="1"/>
      <w:numFmt w:val="decimal"/>
      <w:lvlText w:val="%6."/>
      <w:lvlJc w:val="left"/>
      <w:pPr>
        <w:tabs>
          <w:tab w:val="num" w:pos="4244"/>
        </w:tabs>
        <w:ind w:left="4244" w:hanging="720"/>
      </w:pPr>
    </w:lvl>
    <w:lvl w:ilvl="6">
      <w:start w:val="1"/>
      <w:numFmt w:val="decimal"/>
      <w:lvlText w:val="%7."/>
      <w:lvlJc w:val="left"/>
      <w:pPr>
        <w:tabs>
          <w:tab w:val="num" w:pos="4964"/>
        </w:tabs>
        <w:ind w:left="4964" w:hanging="720"/>
      </w:pPr>
    </w:lvl>
    <w:lvl w:ilvl="7">
      <w:start w:val="1"/>
      <w:numFmt w:val="decimal"/>
      <w:lvlText w:val="%8."/>
      <w:lvlJc w:val="left"/>
      <w:pPr>
        <w:tabs>
          <w:tab w:val="num" w:pos="5684"/>
        </w:tabs>
        <w:ind w:left="5684" w:hanging="720"/>
      </w:pPr>
    </w:lvl>
    <w:lvl w:ilvl="8">
      <w:start w:val="1"/>
      <w:numFmt w:val="decimal"/>
      <w:lvlText w:val="%9."/>
      <w:lvlJc w:val="left"/>
      <w:pPr>
        <w:tabs>
          <w:tab w:val="num" w:pos="6404"/>
        </w:tabs>
        <w:ind w:left="6404" w:hanging="720"/>
      </w:p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BB5ADB"/>
    <w:multiLevelType w:val="multilevel"/>
    <w:tmpl w:val="7FCC40C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1D6B7E"/>
    <w:multiLevelType w:val="multilevel"/>
    <w:tmpl w:val="BB44B86E"/>
    <w:lvl w:ilvl="0">
      <w:numFmt w:val="bullet"/>
      <w:lvlText w:val="-"/>
      <w:lvlJc w:val="left"/>
      <w:pPr>
        <w:ind w:left="502" w:hanging="360"/>
      </w:pPr>
      <w:rPr>
        <w:rFonts w:ascii="Arial" w:eastAsia="Times New Roman" w:hAnsi="Arial" w:hint="default"/>
      </w:rPr>
    </w:lvl>
    <w:lvl w:ilvl="1">
      <w:start w:val="1"/>
      <w:numFmt w:val="decimal"/>
      <w:lvlText w:val="%2."/>
      <w:lvlJc w:val="left"/>
      <w:pPr>
        <w:tabs>
          <w:tab w:val="num" w:pos="1222"/>
        </w:tabs>
        <w:ind w:left="1222" w:hanging="720"/>
      </w:pPr>
    </w:lvl>
    <w:lvl w:ilvl="2">
      <w:start w:val="1"/>
      <w:numFmt w:val="decimal"/>
      <w:lvlText w:val="%3."/>
      <w:lvlJc w:val="left"/>
      <w:pPr>
        <w:tabs>
          <w:tab w:val="num" w:pos="1942"/>
        </w:tabs>
        <w:ind w:left="1942" w:hanging="720"/>
      </w:pPr>
    </w:lvl>
    <w:lvl w:ilvl="3">
      <w:start w:val="1"/>
      <w:numFmt w:val="decimal"/>
      <w:lvlText w:val="%4."/>
      <w:lvlJc w:val="left"/>
      <w:pPr>
        <w:tabs>
          <w:tab w:val="num" w:pos="2662"/>
        </w:tabs>
        <w:ind w:left="2662" w:hanging="720"/>
      </w:pPr>
    </w:lvl>
    <w:lvl w:ilvl="4">
      <w:start w:val="1"/>
      <w:numFmt w:val="decimal"/>
      <w:lvlText w:val="%5."/>
      <w:lvlJc w:val="left"/>
      <w:pPr>
        <w:tabs>
          <w:tab w:val="num" w:pos="3382"/>
        </w:tabs>
        <w:ind w:left="3382" w:hanging="720"/>
      </w:pPr>
    </w:lvl>
    <w:lvl w:ilvl="5">
      <w:start w:val="1"/>
      <w:numFmt w:val="decimal"/>
      <w:lvlText w:val="%6."/>
      <w:lvlJc w:val="left"/>
      <w:pPr>
        <w:tabs>
          <w:tab w:val="num" w:pos="4102"/>
        </w:tabs>
        <w:ind w:left="4102" w:hanging="720"/>
      </w:pPr>
    </w:lvl>
    <w:lvl w:ilvl="6">
      <w:start w:val="1"/>
      <w:numFmt w:val="decimal"/>
      <w:lvlText w:val="%7."/>
      <w:lvlJc w:val="left"/>
      <w:pPr>
        <w:tabs>
          <w:tab w:val="num" w:pos="4822"/>
        </w:tabs>
        <w:ind w:left="4822" w:hanging="720"/>
      </w:pPr>
    </w:lvl>
    <w:lvl w:ilvl="7">
      <w:start w:val="1"/>
      <w:numFmt w:val="decimal"/>
      <w:lvlText w:val="%8."/>
      <w:lvlJc w:val="left"/>
      <w:pPr>
        <w:tabs>
          <w:tab w:val="num" w:pos="5542"/>
        </w:tabs>
        <w:ind w:left="5542" w:hanging="720"/>
      </w:pPr>
    </w:lvl>
    <w:lvl w:ilvl="8">
      <w:start w:val="1"/>
      <w:numFmt w:val="decimal"/>
      <w:lvlText w:val="%9."/>
      <w:lvlJc w:val="left"/>
      <w:pPr>
        <w:tabs>
          <w:tab w:val="num" w:pos="6262"/>
        </w:tabs>
        <w:ind w:left="6262" w:hanging="720"/>
      </w:pPr>
    </w:lvl>
  </w:abstractNum>
  <w:abstractNum w:abstractNumId="4"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ADE1C2A"/>
    <w:multiLevelType w:val="hybridMultilevel"/>
    <w:tmpl w:val="4906C1E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BAB650DC">
      <w:start w:val="2"/>
      <w:numFmt w:val="bullet"/>
      <w:lvlText w:val="-"/>
      <w:lvlJc w:val="left"/>
      <w:pPr>
        <w:tabs>
          <w:tab w:val="num" w:pos="1440"/>
        </w:tabs>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AD412F"/>
    <w:multiLevelType w:val="multilevel"/>
    <w:tmpl w:val="C7E079B8"/>
    <w:styleLink w:val="WWOutlineListStyle"/>
    <w:lvl w:ilvl="0">
      <w:start w:val="1"/>
      <w:numFmt w:val="none"/>
      <w:lvlText w:val="%1"/>
      <w:lvlJc w:val="left"/>
    </w:lvl>
    <w:lvl w:ilvl="1">
      <w:start w:val="1"/>
      <w:numFmt w:val="none"/>
      <w:lvlText w:val="%2"/>
      <w:lvlJc w:val="left"/>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3E5E34"/>
    <w:multiLevelType w:val="hybridMultilevel"/>
    <w:tmpl w:val="7408BD6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243C63"/>
    <w:multiLevelType w:val="hybridMultilevel"/>
    <w:tmpl w:val="88BABF5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1E26F7"/>
    <w:multiLevelType w:val="hybridMultilevel"/>
    <w:tmpl w:val="2DD46574"/>
    <w:lvl w:ilvl="0" w:tplc="CEC4AE30">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9F5340"/>
    <w:multiLevelType w:val="hybridMultilevel"/>
    <w:tmpl w:val="E674B41E"/>
    <w:lvl w:ilvl="0" w:tplc="A6D8507E">
      <w:start w:val="3"/>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71F6CAF"/>
    <w:multiLevelType w:val="multilevel"/>
    <w:tmpl w:val="7E48F948"/>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8B6E6B"/>
    <w:multiLevelType w:val="multilevel"/>
    <w:tmpl w:val="7BFCD77C"/>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B0735BC"/>
    <w:multiLevelType w:val="hybridMultilevel"/>
    <w:tmpl w:val="3230D2B8"/>
    <w:lvl w:ilvl="0" w:tplc="0424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000867"/>
    <w:multiLevelType w:val="multilevel"/>
    <w:tmpl w:val="7452F2A8"/>
    <w:lvl w:ilvl="0">
      <w:start w:val="3"/>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73F0DC6"/>
    <w:multiLevelType w:val="hybridMultilevel"/>
    <w:tmpl w:val="36D267BC"/>
    <w:lvl w:ilvl="0" w:tplc="861A0BCA">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535746"/>
    <w:multiLevelType w:val="hybridMultilevel"/>
    <w:tmpl w:val="C40CAFBC"/>
    <w:lvl w:ilvl="0" w:tplc="CEC4AE30">
      <w:numFmt w:val="bullet"/>
      <w:lvlText w:val="-"/>
      <w:lvlJc w:val="left"/>
      <w:pPr>
        <w:ind w:left="766" w:hanging="360"/>
      </w:pPr>
      <w:rPr>
        <w:rFonts w:ascii="Verdana" w:eastAsia="Arial Unicode MS" w:hAnsi="Verdana" w:cs="Times New Roman"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8" w15:restartNumberingAfterBreak="0">
    <w:nsid w:val="50964D25"/>
    <w:multiLevelType w:val="hybridMultilevel"/>
    <w:tmpl w:val="F2843FB0"/>
    <w:lvl w:ilvl="0" w:tplc="A6D8507E">
      <w:start w:val="3"/>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51E2062A"/>
    <w:multiLevelType w:val="multilevel"/>
    <w:tmpl w:val="7452F2A8"/>
    <w:lvl w:ilvl="0">
      <w:start w:val="3"/>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E23507"/>
    <w:multiLevelType w:val="hybridMultilevel"/>
    <w:tmpl w:val="075A710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68679E"/>
    <w:multiLevelType w:val="multilevel"/>
    <w:tmpl w:val="DDDE3102"/>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C336210"/>
    <w:multiLevelType w:val="hybridMultilevel"/>
    <w:tmpl w:val="762CEDB4"/>
    <w:lvl w:ilvl="0" w:tplc="A6D8507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886458"/>
    <w:multiLevelType w:val="multilevel"/>
    <w:tmpl w:val="98D00980"/>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904072C"/>
    <w:multiLevelType w:val="multilevel"/>
    <w:tmpl w:val="48B6F71C"/>
    <w:lvl w:ilvl="0">
      <w:start w:val="1"/>
      <w:numFmt w:val="bullet"/>
      <w:lvlText w:val=""/>
      <w:lvlJc w:val="left"/>
      <w:pPr>
        <w:ind w:left="501"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9E2614C"/>
    <w:multiLevelType w:val="multilevel"/>
    <w:tmpl w:val="790C4D8C"/>
    <w:lvl w:ilvl="0">
      <w:numFmt w:val="bullet"/>
      <w:lvlText w:val="-"/>
      <w:lvlJc w:val="left"/>
      <w:pPr>
        <w:ind w:left="502" w:hanging="360"/>
      </w:pPr>
      <w:rPr>
        <w:rFonts w:ascii="Arial" w:eastAsia="Times New Roman" w:hAnsi="Arial" w:hint="default"/>
      </w:rPr>
    </w:lvl>
    <w:lvl w:ilvl="1">
      <w:start w:val="1"/>
      <w:numFmt w:val="decimal"/>
      <w:lvlText w:val="%2."/>
      <w:lvlJc w:val="left"/>
      <w:pPr>
        <w:tabs>
          <w:tab w:val="num" w:pos="1222"/>
        </w:tabs>
        <w:ind w:left="1222" w:hanging="720"/>
      </w:pPr>
    </w:lvl>
    <w:lvl w:ilvl="2">
      <w:start w:val="1"/>
      <w:numFmt w:val="decimal"/>
      <w:lvlText w:val="%3."/>
      <w:lvlJc w:val="left"/>
      <w:pPr>
        <w:tabs>
          <w:tab w:val="num" w:pos="1942"/>
        </w:tabs>
        <w:ind w:left="1942" w:hanging="720"/>
      </w:pPr>
    </w:lvl>
    <w:lvl w:ilvl="3">
      <w:start w:val="1"/>
      <w:numFmt w:val="decimal"/>
      <w:lvlText w:val="%4."/>
      <w:lvlJc w:val="left"/>
      <w:pPr>
        <w:tabs>
          <w:tab w:val="num" w:pos="2662"/>
        </w:tabs>
        <w:ind w:left="2662" w:hanging="720"/>
      </w:pPr>
    </w:lvl>
    <w:lvl w:ilvl="4">
      <w:start w:val="1"/>
      <w:numFmt w:val="decimal"/>
      <w:lvlText w:val="%5."/>
      <w:lvlJc w:val="left"/>
      <w:pPr>
        <w:tabs>
          <w:tab w:val="num" w:pos="3382"/>
        </w:tabs>
        <w:ind w:left="3382" w:hanging="720"/>
      </w:pPr>
    </w:lvl>
    <w:lvl w:ilvl="5">
      <w:start w:val="1"/>
      <w:numFmt w:val="decimal"/>
      <w:lvlText w:val="%6."/>
      <w:lvlJc w:val="left"/>
      <w:pPr>
        <w:tabs>
          <w:tab w:val="num" w:pos="4102"/>
        </w:tabs>
        <w:ind w:left="4102" w:hanging="720"/>
      </w:pPr>
    </w:lvl>
    <w:lvl w:ilvl="6">
      <w:start w:val="1"/>
      <w:numFmt w:val="decimal"/>
      <w:lvlText w:val="%7."/>
      <w:lvlJc w:val="left"/>
      <w:pPr>
        <w:tabs>
          <w:tab w:val="num" w:pos="4822"/>
        </w:tabs>
        <w:ind w:left="4822" w:hanging="720"/>
      </w:pPr>
    </w:lvl>
    <w:lvl w:ilvl="7">
      <w:start w:val="1"/>
      <w:numFmt w:val="decimal"/>
      <w:lvlText w:val="%8."/>
      <w:lvlJc w:val="left"/>
      <w:pPr>
        <w:tabs>
          <w:tab w:val="num" w:pos="5542"/>
        </w:tabs>
        <w:ind w:left="5542" w:hanging="720"/>
      </w:pPr>
    </w:lvl>
    <w:lvl w:ilvl="8">
      <w:start w:val="1"/>
      <w:numFmt w:val="decimal"/>
      <w:lvlText w:val="%9."/>
      <w:lvlJc w:val="left"/>
      <w:pPr>
        <w:tabs>
          <w:tab w:val="num" w:pos="6262"/>
        </w:tabs>
        <w:ind w:left="6262" w:hanging="720"/>
      </w:pPr>
    </w:lvl>
  </w:abstractNum>
  <w:abstractNum w:abstractNumId="27"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28" w15:restartNumberingAfterBreak="0">
    <w:nsid w:val="6AE23F8D"/>
    <w:multiLevelType w:val="multilevel"/>
    <w:tmpl w:val="78280748"/>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9A0C23"/>
    <w:multiLevelType w:val="hybridMultilevel"/>
    <w:tmpl w:val="7514E0DE"/>
    <w:lvl w:ilvl="0" w:tplc="861A0BCA">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603D21"/>
    <w:multiLevelType w:val="multilevel"/>
    <w:tmpl w:val="92E261C4"/>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352F7C"/>
    <w:multiLevelType w:val="multilevel"/>
    <w:tmpl w:val="D016783C"/>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40775CF"/>
    <w:multiLevelType w:val="hybridMultilevel"/>
    <w:tmpl w:val="1324D3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35"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abstractNum w:abstractNumId="36" w15:restartNumberingAfterBreak="0">
    <w:nsid w:val="7CDA065E"/>
    <w:multiLevelType w:val="hybridMultilevel"/>
    <w:tmpl w:val="DDEC4BF4"/>
    <w:lvl w:ilvl="0" w:tplc="861A0BCA">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3366778">
    <w:abstractNumId w:val="4"/>
  </w:num>
  <w:num w:numId="2" w16cid:durableId="14213695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8939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8702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23380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0317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58499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15458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0666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03340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09015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6722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7559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56503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3382039">
    <w:abstractNumId w:val="21"/>
  </w:num>
  <w:num w:numId="16" w16cid:durableId="1204171629">
    <w:abstractNumId w:val="33"/>
  </w:num>
  <w:num w:numId="17" w16cid:durableId="7245251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50019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2546521">
    <w:abstractNumId w:val="29"/>
  </w:num>
  <w:num w:numId="20" w16cid:durableId="1578242166">
    <w:abstractNumId w:val="32"/>
  </w:num>
  <w:num w:numId="21" w16cid:durableId="1524783133">
    <w:abstractNumId w:val="23"/>
  </w:num>
  <w:num w:numId="22" w16cid:durableId="769929957">
    <w:abstractNumId w:val="16"/>
  </w:num>
  <w:num w:numId="23" w16cid:durableId="133064810">
    <w:abstractNumId w:val="36"/>
  </w:num>
  <w:num w:numId="24" w16cid:durableId="634339677">
    <w:abstractNumId w:val="30"/>
  </w:num>
  <w:num w:numId="25" w16cid:durableId="1951350534">
    <w:abstractNumId w:val="28"/>
  </w:num>
  <w:num w:numId="26" w16cid:durableId="93140054">
    <w:abstractNumId w:val="24"/>
  </w:num>
  <w:num w:numId="27" w16cid:durableId="221870191">
    <w:abstractNumId w:val="22"/>
  </w:num>
  <w:num w:numId="28" w16cid:durableId="1141071770">
    <w:abstractNumId w:val="11"/>
  </w:num>
  <w:num w:numId="29" w16cid:durableId="22826176">
    <w:abstractNumId w:val="12"/>
  </w:num>
  <w:num w:numId="30" w16cid:durableId="1204250842">
    <w:abstractNumId w:val="31"/>
  </w:num>
  <w:num w:numId="31" w16cid:durableId="1997999700">
    <w:abstractNumId w:val="5"/>
  </w:num>
  <w:num w:numId="32" w16cid:durableId="783503026">
    <w:abstractNumId w:val="1"/>
  </w:num>
  <w:num w:numId="33" w16cid:durableId="1704674526">
    <w:abstractNumId w:val="9"/>
  </w:num>
  <w:num w:numId="34" w16cid:durableId="848980495">
    <w:abstractNumId w:val="26"/>
  </w:num>
  <w:num w:numId="35" w16cid:durableId="1311013816">
    <w:abstractNumId w:val="3"/>
  </w:num>
  <w:num w:numId="36" w16cid:durableId="1921526679">
    <w:abstractNumId w:val="0"/>
  </w:num>
  <w:num w:numId="37" w16cid:durableId="1124230086">
    <w:abstractNumId w:val="17"/>
  </w:num>
  <w:num w:numId="38" w16cid:durableId="2124760480">
    <w:abstractNumId w:val="20"/>
  </w:num>
  <w:num w:numId="39" w16cid:durableId="422343714">
    <w:abstractNumId w:val="27"/>
  </w:num>
  <w:num w:numId="40" w16cid:durableId="1195145681">
    <w:abstractNumId w:val="34"/>
  </w:num>
  <w:num w:numId="41" w16cid:durableId="1396050984">
    <w:abstractNumId w:val="8"/>
  </w:num>
  <w:num w:numId="42" w16cid:durableId="1209607457">
    <w:abstractNumId w:val="7"/>
  </w:num>
  <w:num w:numId="43" w16cid:durableId="205066756">
    <w:abstractNumId w:val="6"/>
  </w:num>
  <w:num w:numId="44" w16cid:durableId="394356040">
    <w:abstractNumId w:val="19"/>
  </w:num>
  <w:num w:numId="45" w16cid:durableId="1913730252">
    <w:abstractNumId w:val="15"/>
  </w:num>
  <w:num w:numId="46" w16cid:durableId="1018510542">
    <w:abstractNumId w:val="18"/>
  </w:num>
  <w:num w:numId="47" w16cid:durableId="1829201590">
    <w:abstractNumId w:val="10"/>
  </w:num>
  <w:num w:numId="48" w16cid:durableId="1916739223">
    <w:abstractNumId w:val="35"/>
  </w:num>
  <w:num w:numId="49" w16cid:durableId="1914200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3641031">
    <w:abstractNumId w:val="14"/>
  </w:num>
  <w:numIdMacAtCleanup w:val="3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FDF"/>
    <w:rsid w:val="00012455"/>
    <w:rsid w:val="00021212"/>
    <w:rsid w:val="00026085"/>
    <w:rsid w:val="000261F1"/>
    <w:rsid w:val="00027F41"/>
    <w:rsid w:val="00037A49"/>
    <w:rsid w:val="00037AFE"/>
    <w:rsid w:val="00043DDE"/>
    <w:rsid w:val="000525F7"/>
    <w:rsid w:val="00063F68"/>
    <w:rsid w:val="0008311F"/>
    <w:rsid w:val="00097F4A"/>
    <w:rsid w:val="000B28AC"/>
    <w:rsid w:val="000B56E7"/>
    <w:rsid w:val="000C5527"/>
    <w:rsid w:val="000D10B2"/>
    <w:rsid w:val="000D186A"/>
    <w:rsid w:val="000D1FE8"/>
    <w:rsid w:val="000D4FBD"/>
    <w:rsid w:val="000D7714"/>
    <w:rsid w:val="000E76C6"/>
    <w:rsid w:val="00111B34"/>
    <w:rsid w:val="00113511"/>
    <w:rsid w:val="00120CE6"/>
    <w:rsid w:val="00121155"/>
    <w:rsid w:val="001265AD"/>
    <w:rsid w:val="00127127"/>
    <w:rsid w:val="00130BD9"/>
    <w:rsid w:val="00134892"/>
    <w:rsid w:val="00145BC5"/>
    <w:rsid w:val="0015024C"/>
    <w:rsid w:val="00154989"/>
    <w:rsid w:val="001835E9"/>
    <w:rsid w:val="0018617E"/>
    <w:rsid w:val="0019215E"/>
    <w:rsid w:val="00194D17"/>
    <w:rsid w:val="001A16FA"/>
    <w:rsid w:val="001A4A4E"/>
    <w:rsid w:val="001A61DA"/>
    <w:rsid w:val="001A7122"/>
    <w:rsid w:val="001C1D68"/>
    <w:rsid w:val="001C2A65"/>
    <w:rsid w:val="001C765D"/>
    <w:rsid w:val="001D41DF"/>
    <w:rsid w:val="001D5332"/>
    <w:rsid w:val="001D6024"/>
    <w:rsid w:val="001D6C8A"/>
    <w:rsid w:val="001E733B"/>
    <w:rsid w:val="001F01FF"/>
    <w:rsid w:val="001F464C"/>
    <w:rsid w:val="00204EDB"/>
    <w:rsid w:val="00206EFC"/>
    <w:rsid w:val="00210383"/>
    <w:rsid w:val="00210CD3"/>
    <w:rsid w:val="0021713E"/>
    <w:rsid w:val="00223C27"/>
    <w:rsid w:val="00227537"/>
    <w:rsid w:val="00234E19"/>
    <w:rsid w:val="0024262E"/>
    <w:rsid w:val="002510AD"/>
    <w:rsid w:val="00255A93"/>
    <w:rsid w:val="00260B7D"/>
    <w:rsid w:val="002634AA"/>
    <w:rsid w:val="00263D92"/>
    <w:rsid w:val="00274E90"/>
    <w:rsid w:val="00275171"/>
    <w:rsid w:val="0027586B"/>
    <w:rsid w:val="002836FD"/>
    <w:rsid w:val="00291AF2"/>
    <w:rsid w:val="00291ED8"/>
    <w:rsid w:val="00292390"/>
    <w:rsid w:val="00293D2D"/>
    <w:rsid w:val="002943E1"/>
    <w:rsid w:val="00296819"/>
    <w:rsid w:val="002A5188"/>
    <w:rsid w:val="002C2243"/>
    <w:rsid w:val="002D2A97"/>
    <w:rsid w:val="002D3C0E"/>
    <w:rsid w:val="002D58B5"/>
    <w:rsid w:val="002D6DF3"/>
    <w:rsid w:val="002E1C6F"/>
    <w:rsid w:val="002E3701"/>
    <w:rsid w:val="002E5195"/>
    <w:rsid w:val="002E561D"/>
    <w:rsid w:val="002F2F0F"/>
    <w:rsid w:val="002F3C69"/>
    <w:rsid w:val="00305B4B"/>
    <w:rsid w:val="0030716E"/>
    <w:rsid w:val="0031352C"/>
    <w:rsid w:val="00321B70"/>
    <w:rsid w:val="0033249E"/>
    <w:rsid w:val="00333640"/>
    <w:rsid w:val="00337E4D"/>
    <w:rsid w:val="003402B7"/>
    <w:rsid w:val="00343395"/>
    <w:rsid w:val="00344104"/>
    <w:rsid w:val="00351629"/>
    <w:rsid w:val="0035403D"/>
    <w:rsid w:val="003569B4"/>
    <w:rsid w:val="00362DB0"/>
    <w:rsid w:val="0036327E"/>
    <w:rsid w:val="00374073"/>
    <w:rsid w:val="00383A5B"/>
    <w:rsid w:val="003A04AF"/>
    <w:rsid w:val="003A0DCC"/>
    <w:rsid w:val="003A1AA2"/>
    <w:rsid w:val="003A4C10"/>
    <w:rsid w:val="003B3B6C"/>
    <w:rsid w:val="003B4450"/>
    <w:rsid w:val="003C20C4"/>
    <w:rsid w:val="003C67DA"/>
    <w:rsid w:val="003D0399"/>
    <w:rsid w:val="003D2842"/>
    <w:rsid w:val="003D7ED1"/>
    <w:rsid w:val="003E03F0"/>
    <w:rsid w:val="003E0827"/>
    <w:rsid w:val="003E302F"/>
    <w:rsid w:val="003F4B0A"/>
    <w:rsid w:val="00400065"/>
    <w:rsid w:val="00401208"/>
    <w:rsid w:val="004035C1"/>
    <w:rsid w:val="00403ED0"/>
    <w:rsid w:val="00407E43"/>
    <w:rsid w:val="00411B38"/>
    <w:rsid w:val="004206C1"/>
    <w:rsid w:val="00420A29"/>
    <w:rsid w:val="004412AD"/>
    <w:rsid w:val="0046352C"/>
    <w:rsid w:val="00464987"/>
    <w:rsid w:val="004702FB"/>
    <w:rsid w:val="00471503"/>
    <w:rsid w:val="00475178"/>
    <w:rsid w:val="004755AB"/>
    <w:rsid w:val="00475FB7"/>
    <w:rsid w:val="00481807"/>
    <w:rsid w:val="00485A8F"/>
    <w:rsid w:val="00487DC8"/>
    <w:rsid w:val="0049479E"/>
    <w:rsid w:val="00497525"/>
    <w:rsid w:val="004A44A5"/>
    <w:rsid w:val="004A6528"/>
    <w:rsid w:val="004B2738"/>
    <w:rsid w:val="004B4657"/>
    <w:rsid w:val="004C42C6"/>
    <w:rsid w:val="004C4D5D"/>
    <w:rsid w:val="004C6F99"/>
    <w:rsid w:val="004C75D6"/>
    <w:rsid w:val="004D2F9F"/>
    <w:rsid w:val="004D6C28"/>
    <w:rsid w:val="004D7028"/>
    <w:rsid w:val="004D7E96"/>
    <w:rsid w:val="004F2927"/>
    <w:rsid w:val="004F3668"/>
    <w:rsid w:val="00506D6D"/>
    <w:rsid w:val="0051153C"/>
    <w:rsid w:val="00513331"/>
    <w:rsid w:val="0051345E"/>
    <w:rsid w:val="00513711"/>
    <w:rsid w:val="0052142A"/>
    <w:rsid w:val="00523A28"/>
    <w:rsid w:val="00523F92"/>
    <w:rsid w:val="00525BA8"/>
    <w:rsid w:val="0053510E"/>
    <w:rsid w:val="005423BF"/>
    <w:rsid w:val="00543EC4"/>
    <w:rsid w:val="00545AC0"/>
    <w:rsid w:val="00556B72"/>
    <w:rsid w:val="00557B8D"/>
    <w:rsid w:val="00560D53"/>
    <w:rsid w:val="00561C7D"/>
    <w:rsid w:val="00563A81"/>
    <w:rsid w:val="00572B06"/>
    <w:rsid w:val="0059360B"/>
    <w:rsid w:val="005966A5"/>
    <w:rsid w:val="005A4A80"/>
    <w:rsid w:val="005A4FE5"/>
    <w:rsid w:val="005A57CD"/>
    <w:rsid w:val="005A69B4"/>
    <w:rsid w:val="005A6EAE"/>
    <w:rsid w:val="005B17C0"/>
    <w:rsid w:val="005B514A"/>
    <w:rsid w:val="005B6195"/>
    <w:rsid w:val="005B6FD6"/>
    <w:rsid w:val="005C15FB"/>
    <w:rsid w:val="005D03E6"/>
    <w:rsid w:val="005D5CD4"/>
    <w:rsid w:val="005E137B"/>
    <w:rsid w:val="005E4F10"/>
    <w:rsid w:val="005E6D77"/>
    <w:rsid w:val="005E7C14"/>
    <w:rsid w:val="006047B1"/>
    <w:rsid w:val="00611280"/>
    <w:rsid w:val="00614800"/>
    <w:rsid w:val="006153D7"/>
    <w:rsid w:val="00616728"/>
    <w:rsid w:val="006248BF"/>
    <w:rsid w:val="00627788"/>
    <w:rsid w:val="006347C3"/>
    <w:rsid w:val="006378B4"/>
    <w:rsid w:val="00656F6A"/>
    <w:rsid w:val="00660721"/>
    <w:rsid w:val="00660F09"/>
    <w:rsid w:val="006640C5"/>
    <w:rsid w:val="006825F0"/>
    <w:rsid w:val="00684A2A"/>
    <w:rsid w:val="006942B9"/>
    <w:rsid w:val="0069687C"/>
    <w:rsid w:val="006975C6"/>
    <w:rsid w:val="006A2D91"/>
    <w:rsid w:val="006A3AAC"/>
    <w:rsid w:val="006A5918"/>
    <w:rsid w:val="006A7B06"/>
    <w:rsid w:val="006B2936"/>
    <w:rsid w:val="006B38EB"/>
    <w:rsid w:val="006B6143"/>
    <w:rsid w:val="006C227F"/>
    <w:rsid w:val="006C60EB"/>
    <w:rsid w:val="006D6657"/>
    <w:rsid w:val="006E55C7"/>
    <w:rsid w:val="006E720E"/>
    <w:rsid w:val="006F1DA5"/>
    <w:rsid w:val="007034D8"/>
    <w:rsid w:val="00703C86"/>
    <w:rsid w:val="007075F3"/>
    <w:rsid w:val="007109D5"/>
    <w:rsid w:val="00710F7A"/>
    <w:rsid w:val="00714478"/>
    <w:rsid w:val="00723C3E"/>
    <w:rsid w:val="00731B46"/>
    <w:rsid w:val="00732381"/>
    <w:rsid w:val="00734C1D"/>
    <w:rsid w:val="00743456"/>
    <w:rsid w:val="00747639"/>
    <w:rsid w:val="00770A09"/>
    <w:rsid w:val="00785F39"/>
    <w:rsid w:val="007902CC"/>
    <w:rsid w:val="00791EAD"/>
    <w:rsid w:val="007A14FF"/>
    <w:rsid w:val="007A16EB"/>
    <w:rsid w:val="007A28F2"/>
    <w:rsid w:val="007B4CB9"/>
    <w:rsid w:val="007B6281"/>
    <w:rsid w:val="007B65DE"/>
    <w:rsid w:val="007C2889"/>
    <w:rsid w:val="007C3A0D"/>
    <w:rsid w:val="007C3EA0"/>
    <w:rsid w:val="007C503B"/>
    <w:rsid w:val="007D2667"/>
    <w:rsid w:val="007D5275"/>
    <w:rsid w:val="007D6FB3"/>
    <w:rsid w:val="007E0E83"/>
    <w:rsid w:val="007E4807"/>
    <w:rsid w:val="007E69D7"/>
    <w:rsid w:val="0080152E"/>
    <w:rsid w:val="00803940"/>
    <w:rsid w:val="00815556"/>
    <w:rsid w:val="00817F97"/>
    <w:rsid w:val="008278F5"/>
    <w:rsid w:val="008360FE"/>
    <w:rsid w:val="00860EF6"/>
    <w:rsid w:val="0086498D"/>
    <w:rsid w:val="00884720"/>
    <w:rsid w:val="008A2D6A"/>
    <w:rsid w:val="008A55B3"/>
    <w:rsid w:val="008A6312"/>
    <w:rsid w:val="008B1E8D"/>
    <w:rsid w:val="008B72CE"/>
    <w:rsid w:val="008C3A63"/>
    <w:rsid w:val="008C77DC"/>
    <w:rsid w:val="008C7B31"/>
    <w:rsid w:val="008D0AEA"/>
    <w:rsid w:val="008D6BF3"/>
    <w:rsid w:val="008E3516"/>
    <w:rsid w:val="008E36AF"/>
    <w:rsid w:val="008F2674"/>
    <w:rsid w:val="009023C3"/>
    <w:rsid w:val="00913838"/>
    <w:rsid w:val="009154AF"/>
    <w:rsid w:val="00915648"/>
    <w:rsid w:val="00923A02"/>
    <w:rsid w:val="00930868"/>
    <w:rsid w:val="009455A1"/>
    <w:rsid w:val="00946AD6"/>
    <w:rsid w:val="00951AE5"/>
    <w:rsid w:val="00951E5F"/>
    <w:rsid w:val="00956AB8"/>
    <w:rsid w:val="00960022"/>
    <w:rsid w:val="00965D88"/>
    <w:rsid w:val="009969C5"/>
    <w:rsid w:val="009A0919"/>
    <w:rsid w:val="009A2D2B"/>
    <w:rsid w:val="009A2EA2"/>
    <w:rsid w:val="009A3BA0"/>
    <w:rsid w:val="009A6936"/>
    <w:rsid w:val="009C2305"/>
    <w:rsid w:val="009C2BA0"/>
    <w:rsid w:val="009E29E6"/>
    <w:rsid w:val="009E38B7"/>
    <w:rsid w:val="00A011B0"/>
    <w:rsid w:val="00A02CD7"/>
    <w:rsid w:val="00A23C27"/>
    <w:rsid w:val="00A24A2E"/>
    <w:rsid w:val="00A27931"/>
    <w:rsid w:val="00A370AF"/>
    <w:rsid w:val="00A4511E"/>
    <w:rsid w:val="00A52459"/>
    <w:rsid w:val="00A537B7"/>
    <w:rsid w:val="00A732A1"/>
    <w:rsid w:val="00A73553"/>
    <w:rsid w:val="00A85D4F"/>
    <w:rsid w:val="00A90BCA"/>
    <w:rsid w:val="00A976D9"/>
    <w:rsid w:val="00AA5FC2"/>
    <w:rsid w:val="00AB1F98"/>
    <w:rsid w:val="00AB35B7"/>
    <w:rsid w:val="00AC246B"/>
    <w:rsid w:val="00AD48E8"/>
    <w:rsid w:val="00AD6D53"/>
    <w:rsid w:val="00AF2190"/>
    <w:rsid w:val="00AF400F"/>
    <w:rsid w:val="00AF7A79"/>
    <w:rsid w:val="00AF7FB0"/>
    <w:rsid w:val="00B03FC8"/>
    <w:rsid w:val="00B05771"/>
    <w:rsid w:val="00B07DC9"/>
    <w:rsid w:val="00B1092B"/>
    <w:rsid w:val="00B169F3"/>
    <w:rsid w:val="00B26D34"/>
    <w:rsid w:val="00B352D7"/>
    <w:rsid w:val="00B41A3E"/>
    <w:rsid w:val="00B43060"/>
    <w:rsid w:val="00B51A2C"/>
    <w:rsid w:val="00B52DAC"/>
    <w:rsid w:val="00B54F27"/>
    <w:rsid w:val="00B55C86"/>
    <w:rsid w:val="00B56743"/>
    <w:rsid w:val="00B63939"/>
    <w:rsid w:val="00B757D1"/>
    <w:rsid w:val="00B82086"/>
    <w:rsid w:val="00B84EFC"/>
    <w:rsid w:val="00B93434"/>
    <w:rsid w:val="00B9448B"/>
    <w:rsid w:val="00BA0818"/>
    <w:rsid w:val="00BA3312"/>
    <w:rsid w:val="00BC2D61"/>
    <w:rsid w:val="00BC33BC"/>
    <w:rsid w:val="00BC4214"/>
    <w:rsid w:val="00BC5F7F"/>
    <w:rsid w:val="00BD0386"/>
    <w:rsid w:val="00BD300A"/>
    <w:rsid w:val="00BD774C"/>
    <w:rsid w:val="00BF2458"/>
    <w:rsid w:val="00BF2B1E"/>
    <w:rsid w:val="00BF3D2E"/>
    <w:rsid w:val="00C02EF0"/>
    <w:rsid w:val="00C0614E"/>
    <w:rsid w:val="00C06A2C"/>
    <w:rsid w:val="00C125C6"/>
    <w:rsid w:val="00C17E7A"/>
    <w:rsid w:val="00C236AF"/>
    <w:rsid w:val="00C24613"/>
    <w:rsid w:val="00C25FF6"/>
    <w:rsid w:val="00C315C9"/>
    <w:rsid w:val="00C44AFE"/>
    <w:rsid w:val="00C4793C"/>
    <w:rsid w:val="00C5590F"/>
    <w:rsid w:val="00C732FA"/>
    <w:rsid w:val="00C74005"/>
    <w:rsid w:val="00C7692C"/>
    <w:rsid w:val="00C91EDE"/>
    <w:rsid w:val="00CB6821"/>
    <w:rsid w:val="00CB7E97"/>
    <w:rsid w:val="00CC365B"/>
    <w:rsid w:val="00CC42C5"/>
    <w:rsid w:val="00CD06A9"/>
    <w:rsid w:val="00CD3020"/>
    <w:rsid w:val="00CD6E25"/>
    <w:rsid w:val="00CE5F2B"/>
    <w:rsid w:val="00CF3602"/>
    <w:rsid w:val="00D04403"/>
    <w:rsid w:val="00D0676F"/>
    <w:rsid w:val="00D10B6C"/>
    <w:rsid w:val="00D14069"/>
    <w:rsid w:val="00D30C2B"/>
    <w:rsid w:val="00D379CF"/>
    <w:rsid w:val="00D407A8"/>
    <w:rsid w:val="00D51AC0"/>
    <w:rsid w:val="00D606A7"/>
    <w:rsid w:val="00D60A0B"/>
    <w:rsid w:val="00D64FF9"/>
    <w:rsid w:val="00D66721"/>
    <w:rsid w:val="00D67839"/>
    <w:rsid w:val="00D7467F"/>
    <w:rsid w:val="00D74A7A"/>
    <w:rsid w:val="00D821CF"/>
    <w:rsid w:val="00D8518C"/>
    <w:rsid w:val="00D90078"/>
    <w:rsid w:val="00D904BA"/>
    <w:rsid w:val="00D910E4"/>
    <w:rsid w:val="00D912AE"/>
    <w:rsid w:val="00D931BF"/>
    <w:rsid w:val="00D970EC"/>
    <w:rsid w:val="00DA12DA"/>
    <w:rsid w:val="00DA241B"/>
    <w:rsid w:val="00DA7E68"/>
    <w:rsid w:val="00DB285C"/>
    <w:rsid w:val="00DB6A3C"/>
    <w:rsid w:val="00DC18A8"/>
    <w:rsid w:val="00DC1ED6"/>
    <w:rsid w:val="00DC3E94"/>
    <w:rsid w:val="00DC6B16"/>
    <w:rsid w:val="00DD0E7C"/>
    <w:rsid w:val="00DD2FA1"/>
    <w:rsid w:val="00DD5CF9"/>
    <w:rsid w:val="00DE3AAA"/>
    <w:rsid w:val="00DE7C74"/>
    <w:rsid w:val="00DF4FF8"/>
    <w:rsid w:val="00DF57C9"/>
    <w:rsid w:val="00DF6631"/>
    <w:rsid w:val="00E00623"/>
    <w:rsid w:val="00E16D6C"/>
    <w:rsid w:val="00E2774D"/>
    <w:rsid w:val="00E3473D"/>
    <w:rsid w:val="00E37318"/>
    <w:rsid w:val="00E414D8"/>
    <w:rsid w:val="00E464E3"/>
    <w:rsid w:val="00E50566"/>
    <w:rsid w:val="00E5075E"/>
    <w:rsid w:val="00E55B9D"/>
    <w:rsid w:val="00E57123"/>
    <w:rsid w:val="00E6241A"/>
    <w:rsid w:val="00E76783"/>
    <w:rsid w:val="00E82DF7"/>
    <w:rsid w:val="00E86E3A"/>
    <w:rsid w:val="00E9066A"/>
    <w:rsid w:val="00E90721"/>
    <w:rsid w:val="00E90B09"/>
    <w:rsid w:val="00E9728A"/>
    <w:rsid w:val="00EA6EBF"/>
    <w:rsid w:val="00EB30BE"/>
    <w:rsid w:val="00EC5A1D"/>
    <w:rsid w:val="00ED41BC"/>
    <w:rsid w:val="00ED45B6"/>
    <w:rsid w:val="00EE593A"/>
    <w:rsid w:val="00EF3AE5"/>
    <w:rsid w:val="00EF630A"/>
    <w:rsid w:val="00F0144F"/>
    <w:rsid w:val="00F02303"/>
    <w:rsid w:val="00F03C05"/>
    <w:rsid w:val="00F1036E"/>
    <w:rsid w:val="00F11EE3"/>
    <w:rsid w:val="00F300CD"/>
    <w:rsid w:val="00F31FA6"/>
    <w:rsid w:val="00F37996"/>
    <w:rsid w:val="00F501D1"/>
    <w:rsid w:val="00F6170A"/>
    <w:rsid w:val="00F61944"/>
    <w:rsid w:val="00F65E56"/>
    <w:rsid w:val="00F66375"/>
    <w:rsid w:val="00F72533"/>
    <w:rsid w:val="00F72CE8"/>
    <w:rsid w:val="00F75B71"/>
    <w:rsid w:val="00F851F3"/>
    <w:rsid w:val="00F90EAC"/>
    <w:rsid w:val="00F94610"/>
    <w:rsid w:val="00FA7682"/>
    <w:rsid w:val="00FB3258"/>
    <w:rsid w:val="00FB3C8E"/>
    <w:rsid w:val="00FC1FAF"/>
    <w:rsid w:val="00FC2646"/>
    <w:rsid w:val="00FC5D9D"/>
    <w:rsid w:val="00FD2770"/>
    <w:rsid w:val="00FD77F1"/>
    <w:rsid w:val="00FE25E1"/>
    <w:rsid w:val="00FF1CC0"/>
    <w:rsid w:val="00FF2956"/>
    <w:rsid w:val="00FF67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995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0078"/>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411B38"/>
    <w:pPr>
      <w:numPr>
        <w:ilvl w:val="2"/>
        <w:numId w:val="43"/>
      </w:numPr>
      <w:suppressAutoHyphens/>
      <w:autoSpaceDN w:val="0"/>
      <w:spacing w:before="200" w:after="0" w:line="240" w:lineRule="auto"/>
      <w:jc w:val="both"/>
      <w:outlineLvl w:val="2"/>
    </w:pPr>
    <w:rPr>
      <w:rFonts w:ascii="Calibri" w:eastAsia="Calibri" w:hAnsi="Calibri" w:cs="Times New Roman"/>
      <w:b/>
      <w:bCs/>
      <w:kern w:val="3"/>
      <w:lang w:eastAsia="sl-SI"/>
    </w:rPr>
  </w:style>
  <w:style w:type="paragraph" w:styleId="Heading4">
    <w:name w:val="heading 4"/>
    <w:basedOn w:val="Heading3"/>
    <w:next w:val="Normal"/>
    <w:link w:val="Heading4Char"/>
    <w:uiPriority w:val="9"/>
    <w:semiHidden/>
    <w:unhideWhenUsed/>
    <w:qFormat/>
    <w:rsid w:val="00411B38"/>
    <w:pPr>
      <w:numPr>
        <w:ilvl w:val="3"/>
      </w:numPr>
      <w:outlineLvl w:val="3"/>
    </w:pPr>
    <w:rPr>
      <w:bCs w:val="0"/>
      <w:iCs/>
    </w:rPr>
  </w:style>
  <w:style w:type="paragraph" w:styleId="Heading5">
    <w:name w:val="heading 5"/>
    <w:basedOn w:val="Heading4"/>
    <w:next w:val="Normal"/>
    <w:link w:val="Heading5Char"/>
    <w:uiPriority w:val="9"/>
    <w:semiHidden/>
    <w:unhideWhenUsed/>
    <w:qFormat/>
    <w:rsid w:val="00411B38"/>
    <w:pPr>
      <w:numPr>
        <w:ilvl w:val="4"/>
      </w:numPr>
      <w:outlineLvl w:val="4"/>
    </w:pPr>
  </w:style>
  <w:style w:type="paragraph" w:styleId="Heading6">
    <w:name w:val="heading 6"/>
    <w:basedOn w:val="Heading5"/>
    <w:next w:val="Normal"/>
    <w:link w:val="Heading6Char"/>
    <w:uiPriority w:val="9"/>
    <w:semiHidden/>
    <w:unhideWhenUsed/>
    <w:qFormat/>
    <w:rsid w:val="00411B38"/>
    <w:pPr>
      <w:numPr>
        <w:ilvl w:val="5"/>
      </w:numPr>
      <w:outlineLvl w:val="5"/>
    </w:pPr>
    <w:rPr>
      <w:iCs w:val="0"/>
    </w:rPr>
  </w:style>
  <w:style w:type="paragraph" w:styleId="Heading7">
    <w:name w:val="heading 7"/>
    <w:basedOn w:val="Heading6"/>
    <w:next w:val="Normal"/>
    <w:link w:val="Heading7Char"/>
    <w:rsid w:val="00411B38"/>
    <w:pPr>
      <w:numPr>
        <w:ilvl w:val="6"/>
      </w:numPr>
      <w:outlineLvl w:val="6"/>
    </w:pPr>
    <w:rPr>
      <w:iCs/>
    </w:rPr>
  </w:style>
  <w:style w:type="paragraph" w:styleId="Heading8">
    <w:name w:val="heading 8"/>
    <w:basedOn w:val="Heading7"/>
    <w:next w:val="Normal"/>
    <w:link w:val="Heading8Char"/>
    <w:rsid w:val="00411B38"/>
    <w:pPr>
      <w:numPr>
        <w:ilvl w:val="7"/>
      </w:numPr>
      <w:outlineLvl w:val="7"/>
    </w:pPr>
    <w:rPr>
      <w:szCs w:val="20"/>
    </w:rPr>
  </w:style>
  <w:style w:type="paragraph" w:styleId="Heading9">
    <w:name w:val="heading 9"/>
    <w:basedOn w:val="Heading8"/>
    <w:next w:val="Normal"/>
    <w:link w:val="Heading9Char"/>
    <w:rsid w:val="00411B38"/>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4D7E96"/>
    <w:rPr>
      <w:sz w:val="16"/>
      <w:szCs w:val="16"/>
    </w:rPr>
  </w:style>
  <w:style w:type="paragraph" w:styleId="CommentText">
    <w:name w:val="annotation text"/>
    <w:basedOn w:val="Normal"/>
    <w:link w:val="CommentTextChar"/>
    <w:uiPriority w:val="99"/>
    <w:unhideWhenUsed/>
    <w:rsid w:val="004D7E96"/>
    <w:pPr>
      <w:spacing w:line="240" w:lineRule="auto"/>
    </w:pPr>
    <w:rPr>
      <w:sz w:val="20"/>
      <w:szCs w:val="20"/>
    </w:rPr>
  </w:style>
  <w:style w:type="character" w:customStyle="1" w:styleId="CommentTextChar">
    <w:name w:val="Comment Text Char"/>
    <w:basedOn w:val="DefaultParagraphFont"/>
    <w:link w:val="CommentText"/>
    <w:uiPriority w:val="99"/>
    <w:rsid w:val="004D7E96"/>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4D7E96"/>
    <w:rPr>
      <w:b/>
      <w:bCs/>
    </w:rPr>
  </w:style>
  <w:style w:type="character" w:customStyle="1" w:styleId="CommentSubjectChar">
    <w:name w:val="Comment Subject Char"/>
    <w:basedOn w:val="CommentTextChar"/>
    <w:link w:val="CommentSubject"/>
    <w:uiPriority w:val="99"/>
    <w:semiHidden/>
    <w:rsid w:val="004D7E96"/>
    <w:rPr>
      <w:rFonts w:ascii="Helvetica" w:hAnsi="Helvetica"/>
      <w:b/>
      <w:bCs/>
      <w:sz w:val="20"/>
      <w:szCs w:val="20"/>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481807"/>
    <w:rPr>
      <w:rFonts w:ascii="Helvetica" w:hAnsi="Helvetica"/>
    </w:rPr>
  </w:style>
  <w:style w:type="paragraph" w:styleId="FootnoteText">
    <w:name w:val="footnote text"/>
    <w:basedOn w:val="Normal"/>
    <w:link w:val="FootnoteTextChar"/>
    <w:uiPriority w:val="99"/>
    <w:semiHidden/>
    <w:unhideWhenUsed/>
    <w:rsid w:val="002275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7537"/>
    <w:rPr>
      <w:rFonts w:ascii="Helvetica" w:hAnsi="Helvetica"/>
      <w:sz w:val="20"/>
      <w:szCs w:val="20"/>
    </w:rPr>
  </w:style>
  <w:style w:type="character" w:styleId="FootnoteReference">
    <w:name w:val="footnote reference"/>
    <w:basedOn w:val="DefaultParagraphFont"/>
    <w:uiPriority w:val="99"/>
    <w:semiHidden/>
    <w:unhideWhenUsed/>
    <w:rsid w:val="00227537"/>
    <w:rPr>
      <w:vertAlign w:val="superscript"/>
    </w:rPr>
  </w:style>
  <w:style w:type="character" w:styleId="Hyperlink">
    <w:name w:val="Hyperlink"/>
    <w:basedOn w:val="DefaultParagraphFont"/>
    <w:uiPriority w:val="99"/>
    <w:unhideWhenUsed/>
    <w:rsid w:val="00A90BCA"/>
    <w:rPr>
      <w:color w:val="0000FF" w:themeColor="hyperlink"/>
      <w:u w:val="single"/>
    </w:rPr>
  </w:style>
  <w:style w:type="character" w:styleId="UnresolvedMention">
    <w:name w:val="Unresolved Mention"/>
    <w:basedOn w:val="DefaultParagraphFont"/>
    <w:uiPriority w:val="99"/>
    <w:semiHidden/>
    <w:unhideWhenUsed/>
    <w:rsid w:val="00A90BCA"/>
    <w:rPr>
      <w:color w:val="605E5C"/>
      <w:shd w:val="clear" w:color="auto" w:fill="E1DFDD"/>
    </w:rPr>
  </w:style>
  <w:style w:type="character" w:styleId="Strong">
    <w:name w:val="Strong"/>
    <w:basedOn w:val="DefaultParagraphFont"/>
    <w:uiPriority w:val="22"/>
    <w:qFormat/>
    <w:rsid w:val="00475FB7"/>
    <w:rPr>
      <w:b/>
      <w:bCs/>
    </w:rPr>
  </w:style>
  <w:style w:type="table" w:customStyle="1" w:styleId="NormalTablePHPDOCX1">
    <w:name w:val="Normal Table PHPDOCX1"/>
    <w:uiPriority w:val="99"/>
    <w:semiHidden/>
    <w:unhideWhenUsed/>
    <w:qFormat/>
    <w:rsid w:val="00D606A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D606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k">
    <w:name w:val="odstavek"/>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tevilnotoko">
    <w:name w:val="alineazatevilnotoko"/>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sion">
    <w:name w:val="Revision"/>
    <w:hidden/>
    <w:uiPriority w:val="99"/>
    <w:semiHidden/>
    <w:rsid w:val="007B4CB9"/>
    <w:pPr>
      <w:spacing w:after="0" w:line="240" w:lineRule="auto"/>
    </w:pPr>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411B38"/>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411B38"/>
    <w:rPr>
      <w:rFonts w:ascii="Tahoma" w:eastAsia="Times New Roman" w:hAnsi="Tahoma" w:cs="Times New Roman"/>
      <w:sz w:val="24"/>
      <w:szCs w:val="20"/>
      <w:lang w:eastAsia="sl-SI"/>
    </w:rPr>
  </w:style>
  <w:style w:type="character" w:customStyle="1" w:styleId="Heading3Char">
    <w:name w:val="Heading 3 Char"/>
    <w:basedOn w:val="DefaultParagraphFont"/>
    <w:link w:val="Heading3"/>
    <w:uiPriority w:val="9"/>
    <w:semiHidden/>
    <w:rsid w:val="00411B38"/>
    <w:rPr>
      <w:rFonts w:ascii="Calibri" w:eastAsia="Calibri" w:hAnsi="Calibri" w:cs="Times New Roman"/>
      <w:b/>
      <w:bCs/>
      <w:kern w:val="3"/>
      <w:lang w:eastAsia="sl-SI"/>
    </w:rPr>
  </w:style>
  <w:style w:type="character" w:customStyle="1" w:styleId="Heading4Char">
    <w:name w:val="Heading 4 Char"/>
    <w:basedOn w:val="DefaultParagraphFont"/>
    <w:link w:val="Heading4"/>
    <w:uiPriority w:val="9"/>
    <w:semiHidden/>
    <w:rsid w:val="00411B38"/>
    <w:rPr>
      <w:rFonts w:ascii="Calibri" w:eastAsia="Calibri" w:hAnsi="Calibri" w:cs="Times New Roman"/>
      <w:b/>
      <w:iCs/>
      <w:kern w:val="3"/>
      <w:lang w:eastAsia="sl-SI"/>
    </w:rPr>
  </w:style>
  <w:style w:type="character" w:customStyle="1" w:styleId="Heading5Char">
    <w:name w:val="Heading 5 Char"/>
    <w:basedOn w:val="DefaultParagraphFont"/>
    <w:link w:val="Heading5"/>
    <w:uiPriority w:val="9"/>
    <w:semiHidden/>
    <w:rsid w:val="00411B38"/>
    <w:rPr>
      <w:rFonts w:ascii="Calibri" w:eastAsia="Calibri" w:hAnsi="Calibri" w:cs="Times New Roman"/>
      <w:b/>
      <w:iCs/>
      <w:kern w:val="3"/>
      <w:lang w:eastAsia="sl-SI"/>
    </w:rPr>
  </w:style>
  <w:style w:type="character" w:customStyle="1" w:styleId="Heading6Char">
    <w:name w:val="Heading 6 Char"/>
    <w:basedOn w:val="DefaultParagraphFont"/>
    <w:link w:val="Heading6"/>
    <w:uiPriority w:val="9"/>
    <w:semiHidden/>
    <w:rsid w:val="00411B38"/>
    <w:rPr>
      <w:rFonts w:ascii="Calibri" w:eastAsia="Calibri" w:hAnsi="Calibri" w:cs="Times New Roman"/>
      <w:b/>
      <w:kern w:val="3"/>
      <w:lang w:eastAsia="sl-SI"/>
    </w:rPr>
  </w:style>
  <w:style w:type="character" w:customStyle="1" w:styleId="Heading7Char">
    <w:name w:val="Heading 7 Char"/>
    <w:basedOn w:val="DefaultParagraphFont"/>
    <w:link w:val="Heading7"/>
    <w:rsid w:val="00411B38"/>
    <w:rPr>
      <w:rFonts w:ascii="Calibri" w:eastAsia="Calibri" w:hAnsi="Calibri" w:cs="Times New Roman"/>
      <w:b/>
      <w:iCs/>
      <w:kern w:val="3"/>
      <w:lang w:eastAsia="sl-SI"/>
    </w:rPr>
  </w:style>
  <w:style w:type="character" w:customStyle="1" w:styleId="Heading8Char">
    <w:name w:val="Heading 8 Char"/>
    <w:basedOn w:val="DefaultParagraphFont"/>
    <w:link w:val="Heading8"/>
    <w:rsid w:val="00411B38"/>
    <w:rPr>
      <w:rFonts w:ascii="Calibri" w:eastAsia="Calibri" w:hAnsi="Calibri" w:cs="Times New Roman"/>
      <w:b/>
      <w:iCs/>
      <w:kern w:val="3"/>
      <w:szCs w:val="20"/>
      <w:lang w:eastAsia="sl-SI"/>
    </w:rPr>
  </w:style>
  <w:style w:type="character" w:customStyle="1" w:styleId="Heading9Char">
    <w:name w:val="Heading 9 Char"/>
    <w:basedOn w:val="DefaultParagraphFont"/>
    <w:link w:val="Heading9"/>
    <w:rsid w:val="00411B38"/>
    <w:rPr>
      <w:rFonts w:ascii="Calibri" w:eastAsia="Calibri" w:hAnsi="Calibri" w:cs="Times New Roman"/>
      <w:b/>
      <w:kern w:val="3"/>
      <w:szCs w:val="20"/>
      <w:lang w:eastAsia="sl-SI"/>
    </w:rPr>
  </w:style>
  <w:style w:type="numbering" w:customStyle="1" w:styleId="WWOutlineListStyle">
    <w:name w:val="WW_OutlineListStyle"/>
    <w:basedOn w:val="NoList"/>
    <w:rsid w:val="00411B38"/>
    <w:pPr>
      <w:numPr>
        <w:numId w:val="43"/>
      </w:numPr>
    </w:pPr>
  </w:style>
  <w:style w:type="paragraph" w:customStyle="1" w:styleId="datumtevilka">
    <w:name w:val="datum številka"/>
    <w:basedOn w:val="Normal"/>
    <w:qFormat/>
    <w:rsid w:val="006047B1"/>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6047B1"/>
    <w:pPr>
      <w:tabs>
        <w:tab w:val="left" w:pos="8647"/>
      </w:tabs>
      <w:spacing w:after="0" w:line="240" w:lineRule="auto"/>
      <w:ind w:left="2694" w:right="2266"/>
    </w:pPr>
    <w:rPr>
      <w:rFonts w:ascii="Arial" w:eastAsia="Times New Roman" w:hAnsi="Arial" w:cs="Times New Roman"/>
      <w:sz w:val="24"/>
      <w:szCs w:val="20"/>
      <w:lang w:eastAsia="sl-SI"/>
    </w:rPr>
  </w:style>
  <w:style w:type="paragraph" w:customStyle="1" w:styleId="pdq2pgselectionanchorcontainer">
    <w:name w:val="pdq2pg_selectionanchorcontainer"/>
    <w:basedOn w:val="Normal"/>
    <w:rsid w:val="002E561D"/>
    <w:pPr>
      <w:spacing w:before="100" w:beforeAutospacing="1" w:after="100" w:afterAutospacing="1" w:line="240" w:lineRule="auto"/>
    </w:pPr>
    <w:rPr>
      <w:rFonts w:ascii="Times New Roman" w:eastAsia="Times New Roman" w:hAnsi="Times New Roman" w:cs="Times New Roman"/>
      <w:sz w:val="24"/>
      <w:szCs w:val="24"/>
      <w:lang w:val="en-SI" w:eastAsia="en-GB"/>
    </w:rPr>
  </w:style>
  <w:style w:type="paragraph" w:styleId="NormalWeb">
    <w:name w:val="Normal (Web)"/>
    <w:basedOn w:val="Normal"/>
    <w:uiPriority w:val="99"/>
    <w:semiHidden/>
    <w:unhideWhenUsed/>
    <w:rsid w:val="002E561D"/>
    <w:pPr>
      <w:spacing w:before="100" w:beforeAutospacing="1" w:after="100" w:afterAutospacing="1" w:line="240" w:lineRule="auto"/>
    </w:pPr>
    <w:rPr>
      <w:rFonts w:ascii="Times New Roman" w:eastAsia="Times New Roman" w:hAnsi="Times New Roman" w:cs="Times New Roman"/>
      <w:sz w:val="24"/>
      <w:szCs w:val="24"/>
      <w:lang w:val="en-SI"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03839952">
      <w:bodyDiv w:val="1"/>
      <w:marLeft w:val="0"/>
      <w:marRight w:val="0"/>
      <w:marTop w:val="0"/>
      <w:marBottom w:val="0"/>
      <w:divBdr>
        <w:top w:val="none" w:sz="0" w:space="0" w:color="auto"/>
        <w:left w:val="none" w:sz="0" w:space="0" w:color="auto"/>
        <w:bottom w:val="none" w:sz="0" w:space="0" w:color="auto"/>
        <w:right w:val="none" w:sz="0" w:space="0" w:color="auto"/>
      </w:divBdr>
    </w:div>
    <w:div w:id="501430431">
      <w:bodyDiv w:val="1"/>
      <w:marLeft w:val="0"/>
      <w:marRight w:val="0"/>
      <w:marTop w:val="0"/>
      <w:marBottom w:val="0"/>
      <w:divBdr>
        <w:top w:val="none" w:sz="0" w:space="0" w:color="auto"/>
        <w:left w:val="none" w:sz="0" w:space="0" w:color="auto"/>
        <w:bottom w:val="none" w:sz="0" w:space="0" w:color="auto"/>
        <w:right w:val="none" w:sz="0" w:space="0" w:color="auto"/>
      </w:divBdr>
    </w:div>
    <w:div w:id="897325970">
      <w:bodyDiv w:val="1"/>
      <w:marLeft w:val="0"/>
      <w:marRight w:val="0"/>
      <w:marTop w:val="0"/>
      <w:marBottom w:val="0"/>
      <w:divBdr>
        <w:top w:val="none" w:sz="0" w:space="0" w:color="auto"/>
        <w:left w:val="none" w:sz="0" w:space="0" w:color="auto"/>
        <w:bottom w:val="none" w:sz="0" w:space="0" w:color="auto"/>
        <w:right w:val="none" w:sz="0" w:space="0" w:color="auto"/>
      </w:divBdr>
    </w:div>
    <w:div w:id="1357728431">
      <w:bodyDiv w:val="1"/>
      <w:marLeft w:val="0"/>
      <w:marRight w:val="0"/>
      <w:marTop w:val="0"/>
      <w:marBottom w:val="0"/>
      <w:divBdr>
        <w:top w:val="none" w:sz="0" w:space="0" w:color="auto"/>
        <w:left w:val="none" w:sz="0" w:space="0" w:color="auto"/>
        <w:bottom w:val="none" w:sz="0" w:space="0" w:color="auto"/>
        <w:right w:val="none" w:sz="0" w:space="0" w:color="auto"/>
      </w:divBdr>
    </w:div>
    <w:div w:id="1507400894">
      <w:bodyDiv w:val="1"/>
      <w:marLeft w:val="0"/>
      <w:marRight w:val="0"/>
      <w:marTop w:val="0"/>
      <w:marBottom w:val="0"/>
      <w:divBdr>
        <w:top w:val="none" w:sz="0" w:space="0" w:color="auto"/>
        <w:left w:val="none" w:sz="0" w:space="0" w:color="auto"/>
        <w:bottom w:val="none" w:sz="0" w:space="0" w:color="auto"/>
        <w:right w:val="none" w:sz="0" w:space="0" w:color="auto"/>
      </w:divBdr>
    </w:div>
    <w:div w:id="1554580323">
      <w:bodyDiv w:val="1"/>
      <w:marLeft w:val="0"/>
      <w:marRight w:val="0"/>
      <w:marTop w:val="0"/>
      <w:marBottom w:val="0"/>
      <w:divBdr>
        <w:top w:val="none" w:sz="0" w:space="0" w:color="auto"/>
        <w:left w:val="none" w:sz="0" w:space="0" w:color="auto"/>
        <w:bottom w:val="none" w:sz="0" w:space="0" w:color="auto"/>
        <w:right w:val="none" w:sz="0" w:space="0" w:color="auto"/>
      </w:divBdr>
    </w:div>
    <w:div w:id="1565607258">
      <w:bodyDiv w:val="1"/>
      <w:marLeft w:val="0"/>
      <w:marRight w:val="0"/>
      <w:marTop w:val="0"/>
      <w:marBottom w:val="0"/>
      <w:divBdr>
        <w:top w:val="none" w:sz="0" w:space="0" w:color="auto"/>
        <w:left w:val="none" w:sz="0" w:space="0" w:color="auto"/>
        <w:bottom w:val="none" w:sz="0" w:space="0" w:color="auto"/>
        <w:right w:val="none" w:sz="0" w:space="0" w:color="auto"/>
      </w:divBdr>
    </w:div>
    <w:div w:id="1587954084">
      <w:bodyDiv w:val="1"/>
      <w:marLeft w:val="0"/>
      <w:marRight w:val="0"/>
      <w:marTop w:val="0"/>
      <w:marBottom w:val="0"/>
      <w:divBdr>
        <w:top w:val="none" w:sz="0" w:space="0" w:color="auto"/>
        <w:left w:val="none" w:sz="0" w:space="0" w:color="auto"/>
        <w:bottom w:val="none" w:sz="0" w:space="0" w:color="auto"/>
        <w:right w:val="none" w:sz="0" w:space="0" w:color="auto"/>
      </w:divBdr>
    </w:div>
    <w:div w:id="2131123775">
      <w:bodyDiv w:val="1"/>
      <w:marLeft w:val="0"/>
      <w:marRight w:val="0"/>
      <w:marTop w:val="0"/>
      <w:marBottom w:val="0"/>
      <w:divBdr>
        <w:top w:val="none" w:sz="0" w:space="0" w:color="auto"/>
        <w:left w:val="none" w:sz="0" w:space="0" w:color="auto"/>
        <w:bottom w:val="none" w:sz="0" w:space="0" w:color="auto"/>
        <w:right w:val="none" w:sz="0" w:space="0" w:color="auto"/>
      </w:divBdr>
    </w:div>
    <w:div w:id="214650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BEA98-7115-4ACC-B8C1-2E0A0CDF6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18</cp:revision>
  <dcterms:created xsi:type="dcterms:W3CDTF">2026-07-22T04:20:00Z</dcterms:created>
  <dcterms:modified xsi:type="dcterms:W3CDTF">2026-08-05T04:19:00Z</dcterms:modified>
</cp:coreProperties>
</file>